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25C0A" w:rsidRPr="0097424C" w:rsidRDefault="00425C0A" w:rsidP="00425C0A">
      <w:pPr>
        <w:jc w:val="center"/>
        <w:rPr>
          <w:b/>
          <w:szCs w:val="28"/>
        </w:rPr>
      </w:pPr>
      <w:r w:rsidRPr="0097424C">
        <w:rPr>
          <w:b/>
          <w:szCs w:val="28"/>
        </w:rPr>
        <w:t>Негосударственное частное образовательное учреждение высшего образования Московская академия предпринимательства при Правительстве Москвы</w:t>
      </w: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BE516B" w:rsidRPr="00BE516B" w:rsidRDefault="00BE516B" w:rsidP="00425C0A">
      <w:pPr>
        <w:ind w:left="432" w:hanging="432"/>
        <w:jc w:val="right"/>
      </w:pPr>
    </w:p>
    <w:p w:rsidR="00BE516B" w:rsidRPr="00BE516B" w:rsidRDefault="00BE516B" w:rsidP="00425C0A">
      <w:pPr>
        <w:ind w:left="432" w:hanging="432"/>
        <w:jc w:val="right"/>
      </w:pPr>
    </w:p>
    <w:p w:rsidR="00BE516B" w:rsidRPr="00BE516B" w:rsidRDefault="00BE516B" w:rsidP="00425C0A">
      <w:pPr>
        <w:ind w:left="432" w:hanging="432"/>
        <w:jc w:val="right"/>
      </w:pPr>
    </w:p>
    <w:p w:rsidR="00BE516B" w:rsidRPr="00BE516B" w:rsidRDefault="00BE516B" w:rsidP="00425C0A">
      <w:pPr>
        <w:ind w:left="432" w:hanging="432"/>
        <w:jc w:val="right"/>
      </w:pPr>
    </w:p>
    <w:p w:rsidR="00BE516B" w:rsidRPr="00BE516B" w:rsidRDefault="00BE516B" w:rsidP="00425C0A">
      <w:pPr>
        <w:ind w:left="432" w:hanging="432"/>
        <w:jc w:val="right"/>
      </w:pPr>
    </w:p>
    <w:p w:rsidR="00BE516B" w:rsidRPr="00BE516B" w:rsidRDefault="00BE516B" w:rsidP="00425C0A">
      <w:pPr>
        <w:ind w:left="432" w:hanging="432"/>
        <w:jc w:val="right"/>
      </w:pPr>
    </w:p>
    <w:p w:rsidR="00BE516B" w:rsidRPr="00BE516B" w:rsidRDefault="00BE516B" w:rsidP="00425C0A">
      <w:pPr>
        <w:ind w:left="432" w:hanging="432"/>
        <w:jc w:val="right"/>
      </w:pPr>
    </w:p>
    <w:p w:rsidR="00BE516B" w:rsidRPr="00BE516B" w:rsidRDefault="00BE516B" w:rsidP="00425C0A">
      <w:pPr>
        <w:ind w:left="432" w:hanging="432"/>
        <w:jc w:val="right"/>
      </w:pPr>
    </w:p>
    <w:p w:rsidR="00425C0A" w:rsidRDefault="00425C0A" w:rsidP="00425C0A">
      <w:pPr>
        <w:ind w:left="432" w:hanging="43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Утверждено на заседании </w:t>
      </w:r>
      <w:r w:rsidRPr="00BE146B">
        <w:rPr>
          <w:color w:val="000000"/>
          <w:sz w:val="20"/>
          <w:szCs w:val="20"/>
        </w:rPr>
        <w:t>Ученого Совета</w:t>
      </w:r>
    </w:p>
    <w:p w:rsidR="00425C0A" w:rsidRPr="00BE146B" w:rsidRDefault="00425C0A" w:rsidP="00425C0A">
      <w:pPr>
        <w:ind w:left="432" w:hanging="432"/>
        <w:jc w:val="right"/>
        <w:rPr>
          <w:b/>
          <w:szCs w:val="28"/>
        </w:rPr>
      </w:pPr>
      <w:r w:rsidRPr="00BE146B">
        <w:rPr>
          <w:color w:val="000000"/>
          <w:sz w:val="20"/>
          <w:szCs w:val="20"/>
        </w:rPr>
        <w:t xml:space="preserve"> НОЧУ </w:t>
      </w:r>
      <w:proofErr w:type="spellStart"/>
      <w:r w:rsidRPr="00BE146B">
        <w:rPr>
          <w:color w:val="000000"/>
          <w:sz w:val="20"/>
          <w:szCs w:val="20"/>
        </w:rPr>
        <w:t>МосАП</w:t>
      </w:r>
      <w:proofErr w:type="spellEnd"/>
      <w:r w:rsidRPr="00BE146B">
        <w:rPr>
          <w:color w:val="000000"/>
          <w:sz w:val="20"/>
          <w:szCs w:val="20"/>
        </w:rPr>
        <w:t xml:space="preserve"> 24 июня 2015г., протокол № 83</w:t>
      </w:r>
    </w:p>
    <w:p w:rsidR="00425C0A" w:rsidRDefault="00425C0A" w:rsidP="00425C0A">
      <w:pPr>
        <w:jc w:val="right"/>
      </w:pPr>
    </w:p>
    <w:p w:rsidR="00425C0A" w:rsidRPr="0097424C" w:rsidRDefault="00425C0A" w:rsidP="00425C0A">
      <w:pPr>
        <w:ind w:left="432" w:hanging="432"/>
        <w:jc w:val="right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right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right"/>
        <w:rPr>
          <w:b/>
          <w:szCs w:val="28"/>
        </w:rPr>
      </w:pPr>
    </w:p>
    <w:p w:rsidR="00425C0A" w:rsidRDefault="00425C0A" w:rsidP="00425C0A">
      <w:pPr>
        <w:jc w:val="center"/>
        <w:rPr>
          <w:b/>
          <w:szCs w:val="28"/>
        </w:rPr>
      </w:pPr>
      <w:r w:rsidRPr="0097424C">
        <w:rPr>
          <w:b/>
          <w:szCs w:val="28"/>
        </w:rPr>
        <w:t>Основная</w:t>
      </w:r>
      <w:r>
        <w:rPr>
          <w:b/>
          <w:szCs w:val="28"/>
        </w:rPr>
        <w:t xml:space="preserve"> профессиональная </w:t>
      </w:r>
      <w:r w:rsidRPr="0097424C">
        <w:rPr>
          <w:b/>
          <w:szCs w:val="28"/>
        </w:rPr>
        <w:t xml:space="preserve"> образовательная про</w:t>
      </w:r>
      <w:r>
        <w:rPr>
          <w:b/>
          <w:szCs w:val="28"/>
        </w:rPr>
        <w:t xml:space="preserve">грамма высшего </w:t>
      </w:r>
      <w:r w:rsidRPr="0097424C">
        <w:rPr>
          <w:b/>
          <w:szCs w:val="28"/>
        </w:rPr>
        <w:t xml:space="preserve"> образования по направлению</w:t>
      </w: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  <w:r w:rsidRPr="0097424C">
        <w:rPr>
          <w:b/>
          <w:szCs w:val="28"/>
        </w:rPr>
        <w:t xml:space="preserve"> 030900</w:t>
      </w:r>
      <w:r>
        <w:rPr>
          <w:b/>
          <w:szCs w:val="28"/>
        </w:rPr>
        <w:t>.62 (40.03.01)</w:t>
      </w:r>
      <w:r w:rsidRPr="0097424C">
        <w:rPr>
          <w:b/>
          <w:szCs w:val="28"/>
        </w:rPr>
        <w:t xml:space="preserve"> «Юриспруденция»</w:t>
      </w:r>
    </w:p>
    <w:p w:rsidR="00425C0A" w:rsidRPr="0097424C" w:rsidRDefault="00425C0A" w:rsidP="00425C0A">
      <w:pPr>
        <w:autoSpaceDE w:val="0"/>
        <w:autoSpaceDN w:val="0"/>
        <w:adjustRightInd w:val="0"/>
        <w:jc w:val="center"/>
        <w:rPr>
          <w:b/>
          <w:szCs w:val="32"/>
        </w:rPr>
      </w:pPr>
      <w:r w:rsidRPr="0097424C">
        <w:rPr>
          <w:b/>
          <w:szCs w:val="32"/>
        </w:rPr>
        <w:t>Профиль подготовки</w:t>
      </w:r>
    </w:p>
    <w:p w:rsidR="00425C0A" w:rsidRPr="0097424C" w:rsidRDefault="00425C0A" w:rsidP="00425C0A">
      <w:pPr>
        <w:autoSpaceDE w:val="0"/>
        <w:autoSpaceDN w:val="0"/>
        <w:adjustRightInd w:val="0"/>
        <w:jc w:val="center"/>
        <w:rPr>
          <w:b/>
          <w:szCs w:val="32"/>
        </w:rPr>
      </w:pPr>
      <w:r>
        <w:rPr>
          <w:b/>
          <w:szCs w:val="32"/>
        </w:rPr>
        <w:t xml:space="preserve">уголовно-правовой </w:t>
      </w:r>
    </w:p>
    <w:p w:rsidR="00425C0A" w:rsidRPr="00BE146B" w:rsidRDefault="00425C0A" w:rsidP="00425C0A">
      <w:pPr>
        <w:autoSpaceDE w:val="0"/>
        <w:autoSpaceDN w:val="0"/>
        <w:adjustRightInd w:val="0"/>
        <w:jc w:val="center"/>
        <w:rPr>
          <w:b/>
          <w:szCs w:val="32"/>
        </w:rPr>
      </w:pPr>
      <w:r w:rsidRPr="0097424C">
        <w:rPr>
          <w:b/>
          <w:szCs w:val="32"/>
        </w:rPr>
        <w:t>Квалификация (степень)</w:t>
      </w:r>
      <w:r>
        <w:rPr>
          <w:b/>
          <w:szCs w:val="32"/>
        </w:rPr>
        <w:t xml:space="preserve"> выпускника - </w:t>
      </w:r>
      <w:r>
        <w:rPr>
          <w:rFonts w:ascii="TimesNewRoman,Bold" w:hAnsi="TimesNewRoman,Bold" w:cs="TimesNewRoman,Bold"/>
          <w:b/>
          <w:bCs/>
          <w:szCs w:val="32"/>
        </w:rPr>
        <w:t>б</w:t>
      </w:r>
      <w:r w:rsidRPr="0097424C">
        <w:rPr>
          <w:rFonts w:ascii="TimesNewRoman,Bold" w:hAnsi="TimesNewRoman,Bold" w:cs="TimesNewRoman,Bold"/>
          <w:b/>
          <w:bCs/>
          <w:szCs w:val="32"/>
        </w:rPr>
        <w:t>акалавр</w:t>
      </w:r>
    </w:p>
    <w:p w:rsidR="00425C0A" w:rsidRDefault="00425C0A" w:rsidP="00425C0A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Cs w:val="32"/>
        </w:rPr>
      </w:pPr>
      <w:r>
        <w:rPr>
          <w:rFonts w:ascii="TimesNewRoman,Bold" w:hAnsi="TimesNewRoman,Bold" w:cs="TimesNewRoman,Bold"/>
          <w:b/>
          <w:bCs/>
          <w:szCs w:val="32"/>
        </w:rPr>
        <w:t>Нормативный срок освоения программы</w:t>
      </w:r>
    </w:p>
    <w:p w:rsidR="00425C0A" w:rsidRPr="0097424C" w:rsidRDefault="00425C0A" w:rsidP="00425C0A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30"/>
          <w:szCs w:val="32"/>
        </w:rPr>
      </w:pPr>
      <w:r>
        <w:rPr>
          <w:rFonts w:ascii="TimesNewRoman,Bold" w:hAnsi="TimesNewRoman,Bold" w:cs="TimesNewRoman,Bold"/>
          <w:b/>
          <w:bCs/>
          <w:szCs w:val="32"/>
        </w:rPr>
        <w:t xml:space="preserve"> по очной форма обучения - 4 года</w:t>
      </w:r>
    </w:p>
    <w:p w:rsidR="00425C0A" w:rsidRPr="0097424C" w:rsidRDefault="00425C0A" w:rsidP="00425C0A">
      <w:pPr>
        <w:autoSpaceDE w:val="0"/>
        <w:autoSpaceDN w:val="0"/>
        <w:adjustRightInd w:val="0"/>
        <w:jc w:val="center"/>
        <w:rPr>
          <w:sz w:val="22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32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Default="00425C0A" w:rsidP="00425C0A">
      <w:pPr>
        <w:jc w:val="center"/>
        <w:rPr>
          <w:b/>
        </w:rPr>
      </w:pPr>
    </w:p>
    <w:p w:rsidR="00425C0A" w:rsidRPr="00D976C2" w:rsidRDefault="00425C0A" w:rsidP="00425C0A">
      <w:pPr>
        <w:jc w:val="center"/>
        <w:rPr>
          <w:b/>
        </w:rPr>
      </w:pPr>
      <w:r w:rsidRPr="00D976C2">
        <w:rPr>
          <w:b/>
        </w:rPr>
        <w:t>Москва 2015г.</w:t>
      </w:r>
    </w:p>
    <w:p w:rsidR="00425C0A" w:rsidRPr="0097424C" w:rsidRDefault="00425C0A" w:rsidP="00425C0A">
      <w:pPr>
        <w:ind w:left="432" w:hanging="432"/>
        <w:jc w:val="center"/>
        <w:rPr>
          <w:b/>
          <w:szCs w:val="28"/>
        </w:rPr>
      </w:pPr>
    </w:p>
    <w:p w:rsidR="00425C0A" w:rsidRPr="003A6F7E" w:rsidRDefault="00425C0A" w:rsidP="00425C0A">
      <w:pPr>
        <w:pStyle w:val="a3"/>
        <w:tabs>
          <w:tab w:val="clear" w:pos="822"/>
        </w:tabs>
        <w:spacing w:line="276" w:lineRule="auto"/>
        <w:ind w:left="2832" w:firstLine="708"/>
        <w:rPr>
          <w:b/>
          <w:sz w:val="28"/>
          <w:szCs w:val="28"/>
        </w:rPr>
      </w:pPr>
      <w:r w:rsidRPr="003A6F7E">
        <w:rPr>
          <w:b/>
          <w:sz w:val="28"/>
          <w:szCs w:val="28"/>
        </w:rPr>
        <w:lastRenderedPageBreak/>
        <w:t>СОДЕРЖАНИЕ</w:t>
      </w:r>
    </w:p>
    <w:p w:rsidR="00425C0A" w:rsidRPr="003A6F7E" w:rsidRDefault="00425C0A" w:rsidP="00425C0A">
      <w:pPr>
        <w:pStyle w:val="a3"/>
        <w:tabs>
          <w:tab w:val="clear" w:pos="822"/>
        </w:tabs>
        <w:spacing w:line="276" w:lineRule="auto"/>
        <w:ind w:left="432" w:hanging="432"/>
        <w:jc w:val="left"/>
        <w:rPr>
          <w:b/>
          <w:sz w:val="28"/>
          <w:szCs w:val="28"/>
        </w:rPr>
      </w:pP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432" w:hanging="432"/>
        <w:rPr>
          <w:sz w:val="28"/>
          <w:szCs w:val="28"/>
        </w:rPr>
      </w:pPr>
      <w:r w:rsidRPr="007D560E">
        <w:rPr>
          <w:sz w:val="28"/>
          <w:szCs w:val="28"/>
        </w:rPr>
        <w:t>1. Общие положения</w:t>
      </w:r>
    </w:p>
    <w:p w:rsidR="00425C0A" w:rsidRPr="007D560E" w:rsidRDefault="00425C0A" w:rsidP="00425C0A">
      <w:pPr>
        <w:tabs>
          <w:tab w:val="left" w:pos="-2700"/>
          <w:tab w:val="left" w:pos="1080"/>
        </w:tabs>
        <w:rPr>
          <w:bCs/>
          <w:szCs w:val="28"/>
        </w:rPr>
      </w:pPr>
      <w:r w:rsidRPr="007D560E">
        <w:rPr>
          <w:bCs/>
          <w:szCs w:val="28"/>
        </w:rPr>
        <w:tab/>
        <w:t xml:space="preserve">1.1. Направление подготовки и профиль  выпускника </w:t>
      </w:r>
    </w:p>
    <w:p w:rsidR="00425C0A" w:rsidRPr="007D560E" w:rsidRDefault="00425C0A" w:rsidP="00425C0A">
      <w:pPr>
        <w:tabs>
          <w:tab w:val="left" w:pos="-2700"/>
          <w:tab w:val="left" w:pos="1080"/>
        </w:tabs>
        <w:rPr>
          <w:rStyle w:val="31"/>
          <w:rFonts w:ascii="Times New Roman" w:hAnsi="Times New Roman"/>
          <w:b w:val="0"/>
          <w:sz w:val="28"/>
          <w:szCs w:val="28"/>
          <w:lang w:eastAsia="en-US"/>
        </w:rPr>
      </w:pPr>
      <w:r w:rsidRPr="007D560E">
        <w:rPr>
          <w:rStyle w:val="31"/>
          <w:rFonts w:ascii="Times New Roman" w:hAnsi="Times New Roman"/>
          <w:b w:val="0"/>
          <w:sz w:val="28"/>
          <w:szCs w:val="28"/>
        </w:rPr>
        <w:tab/>
        <w:t>1.2. Нормативные документы для разработки О</w:t>
      </w:r>
      <w:r>
        <w:rPr>
          <w:rStyle w:val="31"/>
          <w:rFonts w:ascii="Times New Roman" w:hAnsi="Times New Roman"/>
          <w:b w:val="0"/>
          <w:sz w:val="28"/>
          <w:szCs w:val="28"/>
        </w:rPr>
        <w:t>П</w:t>
      </w:r>
      <w:r w:rsidRPr="007D560E">
        <w:rPr>
          <w:rStyle w:val="31"/>
          <w:rFonts w:ascii="Times New Roman" w:hAnsi="Times New Roman"/>
          <w:b w:val="0"/>
          <w:sz w:val="28"/>
          <w:szCs w:val="28"/>
        </w:rPr>
        <w:t>ОП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sz w:val="28"/>
          <w:szCs w:val="28"/>
        </w:rPr>
      </w:pPr>
      <w:r w:rsidRPr="007D560E">
        <w:rPr>
          <w:sz w:val="28"/>
          <w:szCs w:val="28"/>
        </w:rPr>
        <w:t>2. Характеристика профессиональной деятельности выпускника О</w:t>
      </w:r>
      <w:r>
        <w:rPr>
          <w:sz w:val="28"/>
          <w:szCs w:val="28"/>
        </w:rPr>
        <w:t>П</w:t>
      </w:r>
      <w:r w:rsidRPr="007D560E">
        <w:rPr>
          <w:sz w:val="28"/>
          <w:szCs w:val="28"/>
        </w:rPr>
        <w:t>ОП</w:t>
      </w:r>
    </w:p>
    <w:p w:rsidR="00425C0A" w:rsidRPr="007D560E" w:rsidRDefault="00425C0A" w:rsidP="00425C0A">
      <w:pPr>
        <w:tabs>
          <w:tab w:val="left" w:pos="-2700"/>
          <w:tab w:val="left" w:pos="1080"/>
        </w:tabs>
        <w:rPr>
          <w:bCs/>
          <w:szCs w:val="28"/>
        </w:rPr>
      </w:pPr>
      <w:r w:rsidRPr="007D560E">
        <w:rPr>
          <w:szCs w:val="28"/>
        </w:rPr>
        <w:tab/>
      </w:r>
      <w:r w:rsidRPr="007D560E">
        <w:rPr>
          <w:bCs/>
          <w:szCs w:val="28"/>
        </w:rPr>
        <w:t xml:space="preserve">2.1. Область профессиональной деятельности выпускника включает </w:t>
      </w:r>
    </w:p>
    <w:p w:rsidR="00425C0A" w:rsidRPr="007D560E" w:rsidRDefault="00425C0A" w:rsidP="00425C0A">
      <w:pPr>
        <w:tabs>
          <w:tab w:val="left" w:pos="-2700"/>
          <w:tab w:val="left" w:pos="1080"/>
        </w:tabs>
        <w:rPr>
          <w:bCs/>
          <w:szCs w:val="28"/>
        </w:rPr>
      </w:pPr>
      <w:r w:rsidRPr="007D560E">
        <w:rPr>
          <w:bCs/>
          <w:szCs w:val="28"/>
        </w:rPr>
        <w:tab/>
        <w:t xml:space="preserve">2.2. Объекты профессиональной деятельности выпускника является </w:t>
      </w:r>
    </w:p>
    <w:p w:rsidR="00425C0A" w:rsidRPr="007D560E" w:rsidRDefault="00425C0A" w:rsidP="00425C0A">
      <w:pPr>
        <w:tabs>
          <w:tab w:val="left" w:pos="-2700"/>
          <w:tab w:val="left" w:pos="1080"/>
        </w:tabs>
        <w:rPr>
          <w:bCs/>
          <w:szCs w:val="28"/>
        </w:rPr>
      </w:pPr>
      <w:r w:rsidRPr="007D560E">
        <w:rPr>
          <w:bCs/>
          <w:szCs w:val="28"/>
        </w:rPr>
        <w:tab/>
        <w:t xml:space="preserve">2.3. Виды профессиональной деятельности выпускника </w:t>
      </w:r>
    </w:p>
    <w:p w:rsidR="00425C0A" w:rsidRPr="007D560E" w:rsidRDefault="00425C0A" w:rsidP="00425C0A">
      <w:pPr>
        <w:tabs>
          <w:tab w:val="left" w:pos="-2700"/>
          <w:tab w:val="left" w:pos="1080"/>
        </w:tabs>
        <w:rPr>
          <w:bCs/>
          <w:szCs w:val="28"/>
        </w:rPr>
      </w:pPr>
      <w:r w:rsidRPr="007D560E">
        <w:rPr>
          <w:bCs/>
          <w:szCs w:val="28"/>
        </w:rPr>
        <w:tab/>
        <w:t>2.4. Задачи профессиональной деятельности выпускника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sz w:val="28"/>
          <w:szCs w:val="28"/>
        </w:rPr>
      </w:pPr>
      <w:r w:rsidRPr="007D560E">
        <w:rPr>
          <w:sz w:val="28"/>
          <w:szCs w:val="28"/>
        </w:rPr>
        <w:t>3. Компетенции выпускника как совокупный ожидаемый результат образования по завершении освоения данной О</w:t>
      </w:r>
      <w:r>
        <w:rPr>
          <w:sz w:val="28"/>
          <w:szCs w:val="28"/>
        </w:rPr>
        <w:t>П</w:t>
      </w:r>
      <w:r w:rsidRPr="007D560E">
        <w:rPr>
          <w:sz w:val="28"/>
          <w:szCs w:val="28"/>
        </w:rPr>
        <w:t>ОП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sz w:val="28"/>
          <w:szCs w:val="28"/>
        </w:rPr>
      </w:pPr>
      <w:r w:rsidRPr="007D560E">
        <w:rPr>
          <w:sz w:val="28"/>
          <w:szCs w:val="28"/>
        </w:rPr>
        <w:t>4. Документы, регламентирующие содержание и организацию образовательного процесса при реализации О</w:t>
      </w:r>
      <w:r>
        <w:rPr>
          <w:sz w:val="28"/>
          <w:szCs w:val="28"/>
        </w:rPr>
        <w:t>П</w:t>
      </w:r>
      <w:r w:rsidRPr="007D560E">
        <w:rPr>
          <w:sz w:val="28"/>
          <w:szCs w:val="28"/>
        </w:rPr>
        <w:t>ОП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1140" w:firstLine="0"/>
        <w:rPr>
          <w:iCs/>
          <w:sz w:val="28"/>
          <w:szCs w:val="28"/>
        </w:rPr>
      </w:pPr>
      <w:r w:rsidRPr="007D560E">
        <w:rPr>
          <w:iCs/>
          <w:sz w:val="28"/>
          <w:szCs w:val="28"/>
        </w:rPr>
        <w:t xml:space="preserve">4.1. Матрица  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864" w:firstLine="276"/>
        <w:rPr>
          <w:bCs/>
          <w:sz w:val="28"/>
          <w:szCs w:val="28"/>
        </w:rPr>
      </w:pPr>
      <w:r w:rsidRPr="007D560E">
        <w:rPr>
          <w:bCs/>
          <w:sz w:val="28"/>
          <w:szCs w:val="28"/>
        </w:rPr>
        <w:t>4.2. Календарный учебный график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864" w:firstLine="276"/>
        <w:rPr>
          <w:bCs/>
          <w:sz w:val="28"/>
          <w:szCs w:val="28"/>
        </w:rPr>
      </w:pPr>
      <w:r w:rsidRPr="007D560E">
        <w:rPr>
          <w:bCs/>
          <w:sz w:val="28"/>
          <w:szCs w:val="28"/>
        </w:rPr>
        <w:t>4.3. Учебный план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864" w:firstLine="276"/>
        <w:rPr>
          <w:sz w:val="28"/>
          <w:szCs w:val="28"/>
        </w:rPr>
      </w:pPr>
      <w:r w:rsidRPr="007D560E">
        <w:rPr>
          <w:sz w:val="28"/>
          <w:szCs w:val="28"/>
        </w:rPr>
        <w:t xml:space="preserve">4.4. Рабочие программы учебной  дисциплины 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864" w:firstLine="276"/>
        <w:rPr>
          <w:sz w:val="28"/>
          <w:szCs w:val="28"/>
        </w:rPr>
      </w:pPr>
      <w:r w:rsidRPr="007D560E">
        <w:rPr>
          <w:sz w:val="28"/>
          <w:szCs w:val="28"/>
        </w:rPr>
        <w:t xml:space="preserve">4.5. Программа практик 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864" w:firstLine="276"/>
        <w:rPr>
          <w:bCs/>
          <w:sz w:val="28"/>
          <w:szCs w:val="28"/>
        </w:rPr>
      </w:pPr>
      <w:r w:rsidRPr="007D560E">
        <w:rPr>
          <w:sz w:val="28"/>
          <w:szCs w:val="28"/>
        </w:rPr>
        <w:t xml:space="preserve">4.6. Программа итоговой государственной  аттестации 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432" w:hanging="432"/>
        <w:rPr>
          <w:sz w:val="28"/>
          <w:szCs w:val="28"/>
        </w:rPr>
      </w:pPr>
      <w:r w:rsidRPr="007D560E">
        <w:rPr>
          <w:sz w:val="28"/>
          <w:szCs w:val="28"/>
        </w:rPr>
        <w:t>5. Ресурсное обеспечение О</w:t>
      </w:r>
      <w:r>
        <w:rPr>
          <w:sz w:val="28"/>
          <w:szCs w:val="28"/>
        </w:rPr>
        <w:t>П</w:t>
      </w:r>
      <w:r w:rsidRPr="007D560E">
        <w:rPr>
          <w:sz w:val="28"/>
          <w:szCs w:val="28"/>
        </w:rPr>
        <w:t>ОП</w:t>
      </w:r>
    </w:p>
    <w:p w:rsidR="00425C0A" w:rsidRPr="007D560E" w:rsidRDefault="00425C0A" w:rsidP="00425C0A">
      <w:pPr>
        <w:tabs>
          <w:tab w:val="left" w:pos="-2700"/>
          <w:tab w:val="left" w:pos="1080"/>
        </w:tabs>
        <w:ind w:firstLine="720"/>
        <w:rPr>
          <w:bCs/>
          <w:szCs w:val="28"/>
        </w:rPr>
      </w:pPr>
      <w:r w:rsidRPr="007D560E">
        <w:rPr>
          <w:bCs/>
          <w:szCs w:val="28"/>
        </w:rPr>
        <w:t xml:space="preserve">      5.1. Учебно-методическое и информационное обеспечение образовательного процесса при реализации О</w:t>
      </w:r>
      <w:r>
        <w:rPr>
          <w:bCs/>
          <w:szCs w:val="28"/>
        </w:rPr>
        <w:t>П</w:t>
      </w:r>
      <w:r w:rsidRPr="007D560E">
        <w:rPr>
          <w:bCs/>
          <w:szCs w:val="28"/>
        </w:rPr>
        <w:t>ОП</w:t>
      </w:r>
    </w:p>
    <w:p w:rsidR="00425C0A" w:rsidRPr="007D560E" w:rsidRDefault="00425C0A" w:rsidP="00425C0A">
      <w:pPr>
        <w:tabs>
          <w:tab w:val="left" w:pos="-2700"/>
          <w:tab w:val="left" w:pos="1080"/>
        </w:tabs>
        <w:ind w:firstLine="720"/>
        <w:rPr>
          <w:bCs/>
          <w:szCs w:val="28"/>
        </w:rPr>
      </w:pPr>
      <w:r w:rsidRPr="007D560E">
        <w:rPr>
          <w:bCs/>
          <w:szCs w:val="28"/>
        </w:rPr>
        <w:t xml:space="preserve">      5.2. Кадровое обеспечение реализации О</w:t>
      </w:r>
      <w:r>
        <w:rPr>
          <w:bCs/>
          <w:szCs w:val="28"/>
        </w:rPr>
        <w:t>П</w:t>
      </w:r>
      <w:r w:rsidRPr="007D560E">
        <w:rPr>
          <w:bCs/>
          <w:szCs w:val="28"/>
        </w:rPr>
        <w:t>ОП</w:t>
      </w:r>
    </w:p>
    <w:p w:rsidR="00425C0A" w:rsidRPr="007D560E" w:rsidRDefault="00425C0A" w:rsidP="00425C0A">
      <w:pPr>
        <w:tabs>
          <w:tab w:val="left" w:pos="-2700"/>
          <w:tab w:val="left" w:pos="1080"/>
        </w:tabs>
        <w:ind w:firstLine="720"/>
        <w:rPr>
          <w:bCs/>
          <w:szCs w:val="28"/>
        </w:rPr>
      </w:pPr>
      <w:r w:rsidRPr="007D560E">
        <w:rPr>
          <w:bCs/>
          <w:szCs w:val="28"/>
        </w:rPr>
        <w:t xml:space="preserve">      5.3. Основные материально-технические условия для реализации образовательного процесса в </w:t>
      </w:r>
      <w:r w:rsidRPr="007D560E">
        <w:rPr>
          <w:iCs/>
          <w:szCs w:val="28"/>
        </w:rPr>
        <w:t>Академии</w:t>
      </w:r>
      <w:r w:rsidRPr="007D560E">
        <w:rPr>
          <w:bCs/>
          <w:szCs w:val="28"/>
        </w:rPr>
        <w:t xml:space="preserve"> в соответствии с О</w:t>
      </w:r>
      <w:r>
        <w:rPr>
          <w:bCs/>
          <w:szCs w:val="28"/>
        </w:rPr>
        <w:t>П</w:t>
      </w:r>
      <w:r w:rsidRPr="007D560E">
        <w:rPr>
          <w:bCs/>
          <w:szCs w:val="28"/>
        </w:rPr>
        <w:t>ОП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sz w:val="28"/>
          <w:szCs w:val="28"/>
        </w:rPr>
      </w:pPr>
      <w:r w:rsidRPr="007D560E">
        <w:rPr>
          <w:sz w:val="28"/>
          <w:szCs w:val="28"/>
        </w:rPr>
        <w:t>6. Нормативно-методическое обеспечение системы оценки качества освоения студентами О</w:t>
      </w:r>
      <w:r>
        <w:rPr>
          <w:sz w:val="28"/>
          <w:szCs w:val="28"/>
        </w:rPr>
        <w:t>П</w:t>
      </w:r>
      <w:r w:rsidRPr="007D560E">
        <w:rPr>
          <w:sz w:val="28"/>
          <w:szCs w:val="28"/>
        </w:rPr>
        <w:t>ОП</w:t>
      </w:r>
    </w:p>
    <w:p w:rsidR="00425C0A" w:rsidRPr="007D560E" w:rsidRDefault="00425C0A" w:rsidP="00425C0A">
      <w:pPr>
        <w:tabs>
          <w:tab w:val="left" w:pos="-2700"/>
          <w:tab w:val="left" w:pos="1080"/>
        </w:tabs>
        <w:rPr>
          <w:bCs/>
          <w:szCs w:val="28"/>
        </w:rPr>
      </w:pPr>
      <w:r w:rsidRPr="007D560E">
        <w:rPr>
          <w:szCs w:val="28"/>
        </w:rPr>
        <w:tab/>
      </w:r>
      <w:r w:rsidRPr="007D560E">
        <w:rPr>
          <w:bCs/>
          <w:szCs w:val="28"/>
        </w:rPr>
        <w:t xml:space="preserve">6.1. Проведение текущего контроля успеваемости и промежуточной аттестации. </w:t>
      </w:r>
    </w:p>
    <w:p w:rsidR="00425C0A" w:rsidRPr="007D560E" w:rsidRDefault="00425C0A" w:rsidP="00425C0A">
      <w:pPr>
        <w:tabs>
          <w:tab w:val="left" w:pos="-2700"/>
          <w:tab w:val="left" w:pos="1080"/>
        </w:tabs>
        <w:rPr>
          <w:bCs/>
          <w:szCs w:val="28"/>
        </w:rPr>
      </w:pPr>
      <w:r w:rsidRPr="007D560E">
        <w:rPr>
          <w:bCs/>
          <w:szCs w:val="28"/>
        </w:rPr>
        <w:tab/>
        <w:t xml:space="preserve">6.2. Проведение итоговой (государственной итоговой аттестации) аттестации. </w:t>
      </w:r>
    </w:p>
    <w:p w:rsidR="00425C0A" w:rsidRPr="007D560E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sz w:val="28"/>
          <w:szCs w:val="28"/>
        </w:rPr>
      </w:pPr>
      <w:r w:rsidRPr="007D560E">
        <w:rPr>
          <w:sz w:val="28"/>
          <w:szCs w:val="28"/>
        </w:rPr>
        <w:t>7. Другие нормативно-методические документы и материалы, обеспечивающие качество подготовки студентов</w:t>
      </w:r>
    </w:p>
    <w:p w:rsidR="00425C0A" w:rsidRPr="004777E1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</w:p>
    <w:p w:rsidR="00425C0A" w:rsidRPr="00E5077E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Pr="00E5077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E5077E">
        <w:rPr>
          <w:b/>
          <w:sz w:val="28"/>
          <w:szCs w:val="28"/>
        </w:rPr>
        <w:t>Общие положения</w:t>
      </w:r>
    </w:p>
    <w:p w:rsidR="00425C0A" w:rsidRPr="00E5077E" w:rsidRDefault="00425C0A" w:rsidP="00425C0A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i/>
          <w:szCs w:val="28"/>
        </w:rPr>
        <w:t xml:space="preserve">1.1. </w:t>
      </w:r>
      <w:r w:rsidRPr="00E5077E">
        <w:rPr>
          <w:b/>
          <w:bCs/>
          <w:i/>
          <w:szCs w:val="28"/>
        </w:rPr>
        <w:tab/>
        <w:t xml:space="preserve">Направление подготовки и профиль  выпускника </w:t>
      </w:r>
    </w:p>
    <w:p w:rsidR="00425C0A" w:rsidRPr="0097424C" w:rsidRDefault="00425C0A" w:rsidP="00425C0A">
      <w:pPr>
        <w:ind w:left="20" w:right="20" w:firstLine="720"/>
        <w:rPr>
          <w:szCs w:val="28"/>
        </w:rPr>
      </w:pPr>
      <w:r w:rsidRPr="0097424C">
        <w:rPr>
          <w:szCs w:val="28"/>
        </w:rPr>
        <w:t>О</w:t>
      </w:r>
      <w:r>
        <w:rPr>
          <w:szCs w:val="28"/>
        </w:rPr>
        <w:t>ПОП В</w:t>
      </w:r>
      <w:r w:rsidRPr="0097424C">
        <w:rPr>
          <w:szCs w:val="28"/>
        </w:rPr>
        <w:t>О регламентирует цели, ожидаемые результаты, содержание, условия и тех</w:t>
      </w:r>
      <w:r w:rsidRPr="0097424C">
        <w:rPr>
          <w:szCs w:val="28"/>
        </w:rPr>
        <w:softHyphen/>
        <w:t>нологии реализации образовательного процесса, оценку качества подготовки выпускника по данному направлению подготовки юриспруденция по гражданско-правовому профилю и включает в себя: учебный план, рабочие программы учебных курсов, предметов, дисциплин (модулей) и другие материалы, обеспечивающие качество подготовки обучающихся, а также программы учебной и производственной практики, учебный график и методические материалы, обеспечивающие реализацию соответствующей образовательной технологии.</w:t>
      </w:r>
    </w:p>
    <w:p w:rsidR="00425C0A" w:rsidRPr="0097424C" w:rsidRDefault="00425C0A" w:rsidP="00425C0A">
      <w:pPr>
        <w:spacing w:after="480"/>
        <w:ind w:left="20" w:right="20" w:firstLine="720"/>
        <w:rPr>
          <w:szCs w:val="28"/>
        </w:rPr>
      </w:pPr>
      <w:r>
        <w:rPr>
          <w:szCs w:val="28"/>
        </w:rPr>
        <w:t>ОПОП В</w:t>
      </w:r>
      <w:r w:rsidRPr="0097424C">
        <w:rPr>
          <w:szCs w:val="28"/>
        </w:rPr>
        <w:t>О разрабатывается с учетом требований рынка труда на основе анкетирования работодателей, анализа отзывов работодателей и выпускников, анализа трудоустройства выпускников. По заказу работодателей в учебный план включаются дисциплины (модули), в учебном процессе используются передовые технологии. Разработанная О</w:t>
      </w:r>
      <w:r>
        <w:rPr>
          <w:szCs w:val="28"/>
        </w:rPr>
        <w:t>ПОП В</w:t>
      </w:r>
      <w:r w:rsidRPr="0097424C">
        <w:rPr>
          <w:szCs w:val="28"/>
        </w:rPr>
        <w:t>О согласо</w:t>
      </w:r>
      <w:r w:rsidRPr="0097424C">
        <w:rPr>
          <w:szCs w:val="28"/>
        </w:rPr>
        <w:softHyphen/>
        <w:t>вывается с работодателями.</w:t>
      </w:r>
    </w:p>
    <w:p w:rsidR="00425C0A" w:rsidRPr="00E5077E" w:rsidRDefault="00425C0A" w:rsidP="00425C0A">
      <w:pPr>
        <w:tabs>
          <w:tab w:val="left" w:pos="-2700"/>
          <w:tab w:val="left" w:pos="1080"/>
        </w:tabs>
        <w:ind w:firstLine="720"/>
        <w:rPr>
          <w:rStyle w:val="31"/>
          <w:rFonts w:ascii="Times New Roman" w:hAnsi="Times New Roman"/>
          <w:i/>
          <w:sz w:val="28"/>
          <w:szCs w:val="28"/>
        </w:rPr>
      </w:pPr>
      <w:r w:rsidRPr="008F517A">
        <w:rPr>
          <w:b/>
          <w:i/>
          <w:szCs w:val="28"/>
        </w:rPr>
        <w:t>1.2.</w:t>
      </w:r>
      <w:r w:rsidRPr="00E5077E">
        <w:rPr>
          <w:i/>
          <w:szCs w:val="28"/>
        </w:rPr>
        <w:t xml:space="preserve"> </w:t>
      </w:r>
      <w:r w:rsidRPr="00E5077E">
        <w:rPr>
          <w:rStyle w:val="31"/>
          <w:rFonts w:ascii="Times New Roman" w:hAnsi="Times New Roman"/>
          <w:i/>
          <w:sz w:val="28"/>
          <w:szCs w:val="28"/>
        </w:rPr>
        <w:t>Нормативные документы для разработки О</w:t>
      </w:r>
      <w:r>
        <w:rPr>
          <w:rStyle w:val="31"/>
          <w:rFonts w:ascii="Times New Roman" w:hAnsi="Times New Roman"/>
          <w:i/>
          <w:sz w:val="28"/>
          <w:szCs w:val="28"/>
        </w:rPr>
        <w:t>П</w:t>
      </w:r>
      <w:r w:rsidRPr="00E5077E">
        <w:rPr>
          <w:rStyle w:val="31"/>
          <w:rFonts w:ascii="Times New Roman" w:hAnsi="Times New Roman"/>
          <w:i/>
          <w:sz w:val="28"/>
          <w:szCs w:val="28"/>
        </w:rPr>
        <w:t>ОП</w:t>
      </w:r>
    </w:p>
    <w:p w:rsidR="00425C0A" w:rsidRPr="00E5077E" w:rsidRDefault="00425C0A" w:rsidP="00425C0A">
      <w:pPr>
        <w:ind w:firstLine="709"/>
        <w:rPr>
          <w:szCs w:val="28"/>
        </w:rPr>
      </w:pPr>
      <w:r w:rsidRPr="00E5077E">
        <w:rPr>
          <w:szCs w:val="28"/>
        </w:rPr>
        <w:t xml:space="preserve">Основная образовательная программа по направлению </w:t>
      </w:r>
      <w:r>
        <w:rPr>
          <w:szCs w:val="28"/>
        </w:rPr>
        <w:t xml:space="preserve">030900 </w:t>
      </w:r>
      <w:r w:rsidRPr="00E5077E">
        <w:rPr>
          <w:szCs w:val="28"/>
        </w:rPr>
        <w:t>«</w:t>
      </w:r>
      <w:r>
        <w:rPr>
          <w:szCs w:val="28"/>
        </w:rPr>
        <w:t>Юриспруденция</w:t>
      </w:r>
      <w:r w:rsidRPr="00E5077E">
        <w:rPr>
          <w:szCs w:val="28"/>
        </w:rPr>
        <w:t xml:space="preserve">» </w:t>
      </w:r>
      <w:r>
        <w:rPr>
          <w:szCs w:val="28"/>
        </w:rPr>
        <w:t xml:space="preserve"> профиль подготовки уголовно-правовой разработана на основании</w:t>
      </w:r>
      <w:r w:rsidRPr="00E5077E">
        <w:rPr>
          <w:szCs w:val="28"/>
        </w:rPr>
        <w:t>:</w:t>
      </w:r>
    </w:p>
    <w:p w:rsidR="00425C0A" w:rsidRPr="00425C0A" w:rsidRDefault="00425C0A" w:rsidP="00425C0A">
      <w:pPr>
        <w:pStyle w:val="a4"/>
        <w:spacing w:before="0" w:beforeAutospacing="0" w:after="0" w:afterAutospacing="0"/>
        <w:ind w:left="720"/>
      </w:pPr>
      <w:r w:rsidRPr="00425C0A">
        <w:t>- Конституция РФ;</w:t>
      </w:r>
    </w:p>
    <w:p w:rsidR="00425C0A" w:rsidRPr="00425C0A" w:rsidRDefault="00425C0A" w:rsidP="00425C0A">
      <w:pPr>
        <w:pStyle w:val="a4"/>
        <w:spacing w:before="0" w:beforeAutospacing="0" w:after="0" w:afterAutospacing="0"/>
        <w:ind w:left="720"/>
      </w:pPr>
      <w:r w:rsidRPr="00425C0A">
        <w:rPr>
          <w:color w:val="FF0000"/>
        </w:rPr>
        <w:t xml:space="preserve">- </w:t>
      </w:r>
      <w:r w:rsidRPr="00425C0A">
        <w:t xml:space="preserve">Федеральным законом от 29.12.2012 № 273-ФЗ «Об образовании в Российской Федерации» </w:t>
      </w:r>
    </w:p>
    <w:p w:rsidR="00425C0A" w:rsidRPr="00425C0A" w:rsidRDefault="00425C0A" w:rsidP="00425C0A">
      <w:pPr>
        <w:pStyle w:val="a4"/>
        <w:spacing w:before="0" w:beforeAutospacing="0" w:after="0" w:afterAutospacing="0"/>
        <w:ind w:left="720"/>
      </w:pPr>
      <w:r w:rsidRPr="00425C0A">
        <w:t>- Типовое положение об образовательном учреждении ВПО (высшем учебном заведении), утвержденное Постановлением Правительства РФ от 14.02.2008 № 71;</w:t>
      </w:r>
    </w:p>
    <w:p w:rsidR="00425C0A" w:rsidRPr="00425C0A" w:rsidRDefault="00425C0A" w:rsidP="00425C0A">
      <w:pPr>
        <w:pStyle w:val="a4"/>
        <w:spacing w:before="0" w:beforeAutospacing="0" w:after="0" w:afterAutospacing="0"/>
        <w:ind w:left="720"/>
      </w:pPr>
      <w:r w:rsidRPr="00425C0A">
        <w:t>- Федеральный государственный стандарт по направлению подготовки 030900.62 Юриспруденция высшего профессионального образования (</w:t>
      </w:r>
      <w:proofErr w:type="spellStart"/>
      <w:r w:rsidRPr="00425C0A">
        <w:t>бакалавриат</w:t>
      </w:r>
      <w:proofErr w:type="spellEnd"/>
      <w:r w:rsidRPr="00425C0A">
        <w:t>), утвержденный приказом Министерства образования и науки РФ от «4» мая 2010 г. N 464;</w:t>
      </w:r>
    </w:p>
    <w:p w:rsidR="00425C0A" w:rsidRPr="00425C0A" w:rsidRDefault="00425C0A" w:rsidP="00425C0A">
      <w:pPr>
        <w:pStyle w:val="a4"/>
        <w:spacing w:before="0" w:beforeAutospacing="0" w:after="0" w:afterAutospacing="0"/>
        <w:ind w:left="720"/>
      </w:pPr>
      <w:r w:rsidRPr="00425C0A">
        <w:t xml:space="preserve">- Нормативно-методические документы </w:t>
      </w:r>
      <w:proofErr w:type="spellStart"/>
      <w:r w:rsidRPr="00425C0A">
        <w:t>Минобрнауки</w:t>
      </w:r>
      <w:proofErr w:type="spellEnd"/>
      <w:r w:rsidRPr="00425C0A">
        <w:t xml:space="preserve"> России;</w:t>
      </w:r>
    </w:p>
    <w:p w:rsidR="00425C0A" w:rsidRPr="00073C65" w:rsidRDefault="00425C0A" w:rsidP="00425C0A">
      <w:pPr>
        <w:pStyle w:val="a4"/>
        <w:spacing w:before="0" w:beforeAutospacing="0" w:after="0" w:afterAutospacing="0"/>
        <w:ind w:left="720"/>
        <w:rPr>
          <w:sz w:val="28"/>
          <w:szCs w:val="28"/>
        </w:rPr>
      </w:pPr>
      <w:r w:rsidRPr="00425C0A">
        <w:t xml:space="preserve">- Устав НОЧУ ВО </w:t>
      </w:r>
      <w:proofErr w:type="spellStart"/>
      <w:r w:rsidRPr="00425C0A">
        <w:t>МосАП</w:t>
      </w:r>
      <w:proofErr w:type="spellEnd"/>
      <w:r w:rsidRPr="00073C65">
        <w:rPr>
          <w:sz w:val="28"/>
          <w:szCs w:val="28"/>
        </w:rPr>
        <w:t>;</w:t>
      </w: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709"/>
        <w:rPr>
          <w:b/>
          <w:i/>
          <w:sz w:val="28"/>
          <w:szCs w:val="28"/>
        </w:rPr>
      </w:pPr>
      <w:r w:rsidRPr="005978EF">
        <w:rPr>
          <w:b/>
          <w:i/>
          <w:sz w:val="28"/>
          <w:szCs w:val="28"/>
        </w:rPr>
        <w:t>2.1 Область профессио</w:t>
      </w:r>
      <w:r>
        <w:rPr>
          <w:b/>
          <w:i/>
          <w:sz w:val="28"/>
          <w:szCs w:val="28"/>
        </w:rPr>
        <w:t xml:space="preserve">нальной деятельности бакалавров </w:t>
      </w:r>
      <w:r w:rsidRPr="005978EF">
        <w:rPr>
          <w:b/>
          <w:i/>
          <w:sz w:val="28"/>
          <w:szCs w:val="28"/>
        </w:rPr>
        <w:t>включает:</w:t>
      </w:r>
      <w:r>
        <w:rPr>
          <w:b/>
          <w:i/>
          <w:sz w:val="28"/>
          <w:szCs w:val="28"/>
        </w:rPr>
        <w:t xml:space="preserve"> </w:t>
      </w: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97424C">
        <w:rPr>
          <w:sz w:val="28"/>
          <w:szCs w:val="28"/>
        </w:rPr>
        <w:t xml:space="preserve">разработку и реализацию правовых норм; </w:t>
      </w: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97424C">
        <w:rPr>
          <w:sz w:val="28"/>
          <w:szCs w:val="28"/>
        </w:rPr>
        <w:t xml:space="preserve">обеспечение законности и правопорядка; </w:t>
      </w: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97424C">
        <w:rPr>
          <w:sz w:val="28"/>
          <w:szCs w:val="28"/>
        </w:rPr>
        <w:t>правовое обучение и воспитание.</w:t>
      </w:r>
    </w:p>
    <w:p w:rsidR="00425C0A" w:rsidRPr="00985C84" w:rsidRDefault="00425C0A" w:rsidP="00425C0A">
      <w:pPr>
        <w:pStyle w:val="a3"/>
        <w:tabs>
          <w:tab w:val="clear" w:pos="822"/>
        </w:tabs>
        <w:spacing w:line="276" w:lineRule="auto"/>
        <w:ind w:left="0" w:firstLine="709"/>
        <w:rPr>
          <w:b/>
          <w:i/>
          <w:sz w:val="28"/>
          <w:szCs w:val="28"/>
        </w:rPr>
      </w:pPr>
    </w:p>
    <w:p w:rsidR="00425C0A" w:rsidRPr="00985C84" w:rsidRDefault="00425C0A" w:rsidP="00425C0A">
      <w:pPr>
        <w:ind w:firstLine="720"/>
        <w:rPr>
          <w:szCs w:val="28"/>
        </w:rPr>
      </w:pPr>
      <w:r w:rsidRPr="00E5077E">
        <w:rPr>
          <w:b/>
          <w:bCs/>
          <w:i/>
          <w:szCs w:val="28"/>
        </w:rPr>
        <w:t>2.2.</w:t>
      </w:r>
      <w:r w:rsidRPr="00E5077E">
        <w:rPr>
          <w:b/>
          <w:bCs/>
          <w:i/>
          <w:szCs w:val="28"/>
        </w:rPr>
        <w:tab/>
        <w:t>Объекты профессиональной деятельности выпускника</w:t>
      </w:r>
      <w:r>
        <w:rPr>
          <w:b/>
          <w:bCs/>
          <w:i/>
          <w:szCs w:val="28"/>
        </w:rPr>
        <w:t xml:space="preserve"> является</w:t>
      </w:r>
      <w:r w:rsidRPr="00E5077E">
        <w:rPr>
          <w:b/>
          <w:bCs/>
          <w:i/>
          <w:szCs w:val="28"/>
        </w:rPr>
        <w:t>:</w:t>
      </w:r>
      <w:r w:rsidRPr="00F80123">
        <w:rPr>
          <w:b/>
          <w:bCs/>
          <w:i/>
          <w:szCs w:val="28"/>
        </w:rPr>
        <w:t xml:space="preserve"> </w:t>
      </w:r>
      <w:r w:rsidRPr="00985C84">
        <w:rPr>
          <w:szCs w:val="28"/>
        </w:rPr>
        <w:t>общественные отношения в сфере реализации правовых норм, обеспечения законности и правопорядка.</w:t>
      </w:r>
    </w:p>
    <w:p w:rsidR="00425C0A" w:rsidRDefault="00425C0A" w:rsidP="00425C0A">
      <w:pPr>
        <w:tabs>
          <w:tab w:val="left" w:pos="-2700"/>
          <w:tab w:val="left" w:pos="1080"/>
        </w:tabs>
        <w:ind w:firstLine="720"/>
        <w:rPr>
          <w:b/>
          <w:i/>
          <w:szCs w:val="28"/>
        </w:rPr>
      </w:pPr>
      <w:r w:rsidRPr="004A4298">
        <w:rPr>
          <w:b/>
          <w:i/>
          <w:szCs w:val="28"/>
        </w:rPr>
        <w:t>2.3. К видам профессиональной деятельности относятся: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нормотворческая;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правоприменительная;</w:t>
      </w:r>
    </w:p>
    <w:p w:rsidR="00425C0A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 xml:space="preserve">- правоохранительная; </w:t>
      </w:r>
    </w:p>
    <w:p w:rsidR="00425C0A" w:rsidRPr="004A4298" w:rsidRDefault="00425C0A" w:rsidP="00425C0A">
      <w:pPr>
        <w:tabs>
          <w:tab w:val="left" w:pos="-2700"/>
          <w:tab w:val="left" w:pos="1080"/>
        </w:tabs>
        <w:rPr>
          <w:szCs w:val="28"/>
        </w:rPr>
      </w:pPr>
      <w:r>
        <w:rPr>
          <w:szCs w:val="28"/>
        </w:rPr>
        <w:t xml:space="preserve">         </w:t>
      </w:r>
      <w:r w:rsidRPr="00985C84">
        <w:rPr>
          <w:szCs w:val="28"/>
        </w:rPr>
        <w:t>- экспертно-консультационная</w:t>
      </w:r>
      <w:r>
        <w:rPr>
          <w:szCs w:val="28"/>
        </w:rPr>
        <w:t>.</w:t>
      </w:r>
    </w:p>
    <w:p w:rsidR="00425C0A" w:rsidRPr="00985C84" w:rsidRDefault="00425C0A" w:rsidP="00425C0A">
      <w:pPr>
        <w:ind w:firstLine="720"/>
        <w:rPr>
          <w:szCs w:val="28"/>
        </w:rPr>
      </w:pPr>
    </w:p>
    <w:p w:rsidR="00425C0A" w:rsidRPr="00E5077E" w:rsidRDefault="00425C0A" w:rsidP="00425C0A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2.4.</w:t>
      </w:r>
      <w:r w:rsidRPr="00E5077E">
        <w:rPr>
          <w:b/>
          <w:bCs/>
          <w:i/>
          <w:szCs w:val="28"/>
        </w:rPr>
        <w:tab/>
        <w:t>Задачи профессиональной деятельности выпускника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нормотворческая деятельность;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lastRenderedPageBreak/>
        <w:t>- участие в подготовке нормативно-правовых актов;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правоприменительная деятельность;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обоснование и принятие в пределах должностных обязанностей решений, а также совершение действий, связанных с реализацией правовых норм;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составление юридических документов;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правоохранительная деятельность;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обеспечение законности, правопорядка, безопасности личности, общества и государства;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охрана общественного порядка;</w:t>
      </w:r>
    </w:p>
    <w:p w:rsidR="00425C0A" w:rsidRPr="00985C84" w:rsidRDefault="00425C0A" w:rsidP="00425C0A">
      <w:pPr>
        <w:tabs>
          <w:tab w:val="left" w:pos="851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985C84">
        <w:rPr>
          <w:szCs w:val="28"/>
        </w:rPr>
        <w:t>предупреждение, пресечение, выявление, раскрытие и расследование правонарушений;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защита частной, государственной, муниципальной и иных форм собственности;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экспертно-консультационная деятельность;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консультирование по вопросам права;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осуществление правовой экспертизы документов.</w:t>
      </w:r>
    </w:p>
    <w:p w:rsidR="00425C0A" w:rsidRPr="00E5077E" w:rsidRDefault="00425C0A" w:rsidP="00425C0A">
      <w:pPr>
        <w:autoSpaceDE w:val="0"/>
        <w:autoSpaceDN w:val="0"/>
        <w:adjustRightInd w:val="0"/>
        <w:rPr>
          <w:szCs w:val="28"/>
        </w:rPr>
      </w:pPr>
    </w:p>
    <w:p w:rsidR="00425C0A" w:rsidRPr="00E5077E" w:rsidRDefault="00425C0A" w:rsidP="00425C0A">
      <w:pPr>
        <w:pStyle w:val="a3"/>
        <w:tabs>
          <w:tab w:val="clear" w:pos="822"/>
        </w:tabs>
        <w:spacing w:line="276" w:lineRule="auto"/>
        <w:ind w:left="0" w:firstLine="0"/>
        <w:jc w:val="center"/>
        <w:rPr>
          <w:b/>
          <w:sz w:val="28"/>
          <w:szCs w:val="28"/>
        </w:rPr>
      </w:pPr>
      <w:r w:rsidRPr="00E5077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Pr="00E5077E">
        <w:rPr>
          <w:b/>
          <w:sz w:val="28"/>
          <w:szCs w:val="28"/>
        </w:rPr>
        <w:t>Компетенции выпускника как совокупный ожидаемый результат образования по завершении освоения данной О</w:t>
      </w:r>
      <w:r>
        <w:rPr>
          <w:b/>
          <w:sz w:val="28"/>
          <w:szCs w:val="28"/>
        </w:rPr>
        <w:t>П</w:t>
      </w:r>
      <w:r w:rsidRPr="00E5077E">
        <w:rPr>
          <w:b/>
          <w:sz w:val="28"/>
          <w:szCs w:val="28"/>
        </w:rPr>
        <w:t>ОП</w:t>
      </w:r>
    </w:p>
    <w:p w:rsidR="00425C0A" w:rsidRPr="00E5077E" w:rsidRDefault="00425C0A" w:rsidP="00425C0A">
      <w:pPr>
        <w:autoSpaceDE w:val="0"/>
        <w:autoSpaceDN w:val="0"/>
        <w:adjustRightInd w:val="0"/>
        <w:rPr>
          <w:szCs w:val="28"/>
        </w:rPr>
      </w:pPr>
      <w:r w:rsidRPr="00E5077E">
        <w:rPr>
          <w:szCs w:val="28"/>
        </w:rPr>
        <w:t>Выпускник должен обладать:</w:t>
      </w:r>
    </w:p>
    <w:p w:rsidR="00425C0A" w:rsidRPr="00E5077E" w:rsidRDefault="00425C0A" w:rsidP="00425C0A">
      <w:pPr>
        <w:autoSpaceDE w:val="0"/>
        <w:autoSpaceDN w:val="0"/>
        <w:adjustRightInd w:val="0"/>
        <w:rPr>
          <w:szCs w:val="28"/>
        </w:rPr>
      </w:pPr>
    </w:p>
    <w:p w:rsidR="00425C0A" w:rsidRPr="00E5077E" w:rsidRDefault="00425C0A" w:rsidP="00425C0A">
      <w:pPr>
        <w:autoSpaceDE w:val="0"/>
        <w:autoSpaceDN w:val="0"/>
        <w:adjustRightInd w:val="0"/>
        <w:rPr>
          <w:szCs w:val="28"/>
        </w:rPr>
      </w:pPr>
      <w:r w:rsidRPr="00E5077E">
        <w:rPr>
          <w:b/>
          <w:bCs/>
          <w:szCs w:val="28"/>
        </w:rPr>
        <w:t>А) общекультурными компетенциями (ОК):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осознает социальную значимость своей будущей профессии, обладает достаточным уровнем проф</w:t>
      </w:r>
      <w:r>
        <w:rPr>
          <w:szCs w:val="28"/>
        </w:rPr>
        <w:t>ессионального правосознания (ОК</w:t>
      </w:r>
      <w:r w:rsidRPr="00985C84">
        <w:rPr>
          <w:szCs w:val="28"/>
        </w:rPr>
        <w:t>1);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добросовестно исполнять профессиональные обязанности, соблюдать принципы этики юриста (ОК-2);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владеет культурой мышления, способен к обобщению, анализу, восприятию информации, постановке цели и выбору путей ее достижения (ОК-3);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логически верно, аргументировано и ясно строить устную и письменную речь (ОК-4);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обладает культурой поведения, готов к кооперации с коллегами, работе в коллективе (ОК-5);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имеет нетерпимое отношение к коррупционному поведению, уважительно относится к праву и закону (ОК-6);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стремится к саморазвитию, повышению своей квалификации и мастерства (ОК-7);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анализировать социально значимые проблемы и процессы (ОК-9);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 (ОК-11);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работать с информацией в глобальных компьютерных сетях (ОК-12);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владеет необходимыми навыками профессионального общения на иностранном языке (ОК-13);</w:t>
      </w:r>
    </w:p>
    <w:p w:rsidR="00425C0A" w:rsidRPr="007D53E3" w:rsidRDefault="00425C0A" w:rsidP="00425C0A">
      <w:pPr>
        <w:ind w:firstLine="720"/>
        <w:rPr>
          <w:szCs w:val="28"/>
        </w:rPr>
      </w:pPr>
      <w:r w:rsidRPr="007D53E3">
        <w:rPr>
          <w:szCs w:val="28"/>
        </w:rPr>
        <w:lastRenderedPageBreak/>
        <w:t>Дополнительные компетенции вуза:</w:t>
      </w:r>
    </w:p>
    <w:p w:rsidR="00425C0A" w:rsidRPr="007D53E3" w:rsidRDefault="00425C0A" w:rsidP="00425C0A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>- способен и готов к пропаганде правовых знаний среди населения для повышения правовой культуры общества (ОК-14);</w:t>
      </w:r>
    </w:p>
    <w:p w:rsidR="00425C0A" w:rsidRDefault="00425C0A" w:rsidP="00425C0A">
      <w:pPr>
        <w:autoSpaceDE w:val="0"/>
        <w:autoSpaceDN w:val="0"/>
        <w:adjustRightInd w:val="0"/>
        <w:rPr>
          <w:szCs w:val="28"/>
        </w:rPr>
      </w:pPr>
    </w:p>
    <w:p w:rsidR="00425C0A" w:rsidRPr="007D560E" w:rsidRDefault="00425C0A" w:rsidP="00425C0A">
      <w:pPr>
        <w:autoSpaceDE w:val="0"/>
        <w:autoSpaceDN w:val="0"/>
        <w:adjustRightInd w:val="0"/>
        <w:rPr>
          <w:szCs w:val="28"/>
        </w:rPr>
      </w:pPr>
      <w:r w:rsidRPr="007D560E">
        <w:rPr>
          <w:b/>
          <w:bCs/>
          <w:szCs w:val="28"/>
        </w:rPr>
        <w:t>Б) профессиональными компетенциями (ПК):</w:t>
      </w:r>
    </w:p>
    <w:p w:rsidR="00425C0A" w:rsidRDefault="00425C0A" w:rsidP="00425C0A">
      <w:pPr>
        <w:pStyle w:val="ad"/>
        <w:widowControl w:val="0"/>
        <w:autoSpaceDE w:val="0"/>
        <w:autoSpaceDN w:val="0"/>
        <w:adjustRightInd w:val="0"/>
        <w:spacing w:after="0"/>
        <w:rPr>
          <w:i/>
          <w:iCs/>
          <w:szCs w:val="28"/>
        </w:rPr>
      </w:pPr>
      <w:proofErr w:type="spellStart"/>
      <w:r w:rsidRPr="00E5077E">
        <w:rPr>
          <w:i/>
          <w:iCs/>
          <w:szCs w:val="28"/>
        </w:rPr>
        <w:t>общепрофессиональными</w:t>
      </w:r>
      <w:proofErr w:type="spellEnd"/>
      <w:r w:rsidRPr="00E5077E">
        <w:rPr>
          <w:i/>
          <w:iCs/>
          <w:szCs w:val="28"/>
        </w:rPr>
        <w:t>:</w:t>
      </w:r>
    </w:p>
    <w:p w:rsidR="00425C0A" w:rsidRPr="007D560E" w:rsidRDefault="00425C0A" w:rsidP="00425C0A">
      <w:pPr>
        <w:pStyle w:val="ad"/>
        <w:widowControl w:val="0"/>
        <w:autoSpaceDE w:val="0"/>
        <w:autoSpaceDN w:val="0"/>
        <w:adjustRightInd w:val="0"/>
        <w:spacing w:after="0"/>
        <w:rPr>
          <w:sz w:val="8"/>
          <w:szCs w:val="28"/>
        </w:rPr>
      </w:pPr>
    </w:p>
    <w:p w:rsidR="00425C0A" w:rsidRPr="00985C84" w:rsidRDefault="00425C0A" w:rsidP="00425C0A">
      <w:pPr>
        <w:ind w:firstLine="720"/>
        <w:rPr>
          <w:i/>
          <w:szCs w:val="28"/>
        </w:rPr>
      </w:pPr>
      <w:r w:rsidRPr="00985C84">
        <w:rPr>
          <w:i/>
          <w:szCs w:val="28"/>
        </w:rPr>
        <w:t>в нормотворческой деятельности: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425C0A" w:rsidRPr="00985C84" w:rsidRDefault="00425C0A" w:rsidP="00425C0A">
      <w:pPr>
        <w:ind w:firstLine="720"/>
        <w:rPr>
          <w:i/>
          <w:szCs w:val="28"/>
        </w:rPr>
      </w:pPr>
      <w:r w:rsidRPr="00985C84">
        <w:rPr>
          <w:i/>
          <w:szCs w:val="28"/>
        </w:rPr>
        <w:t>в правоприменительной деятельности: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обеспечивать соблюдение законодательства субъектами права (ПК-3);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принимать решения и совершать юридические действия в точном соответствии с законом (ПК-4);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применять нормативные правовые акты, реализовать нормы материального и процессуального права в профильной деятельности (ПК-5);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юридически правильно квалифицировать факты и обстоятельства (ПК-6);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владеет навыками подготовки юридических документов (ПК-7);</w:t>
      </w:r>
    </w:p>
    <w:p w:rsidR="00425C0A" w:rsidRPr="00985C84" w:rsidRDefault="00425C0A" w:rsidP="00425C0A">
      <w:pPr>
        <w:ind w:firstLine="720"/>
        <w:rPr>
          <w:i/>
          <w:szCs w:val="28"/>
        </w:rPr>
      </w:pPr>
      <w:r w:rsidRPr="00985C84">
        <w:rPr>
          <w:i/>
          <w:szCs w:val="28"/>
        </w:rPr>
        <w:t>в правоохранительной деятельности: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уважать честь и достоинство личности, соблюдать и защищать права и свободы человека и гражданина (ПК-9);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выявлять, пресекать, раскрывать и расследовать преступления и иные правонарушения (ПК-10);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осуществлять предупреждение правонарушений, выявлять и устранять причины и условия, способствующие их совершению (ПК-11);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выявлять, давать оценку коррупционного поведения и содействовать его пресечению (ПК-12);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правильно и полно отражать результаты профессиональной деятельности в юридической и иной документации (ПК-13);</w:t>
      </w:r>
    </w:p>
    <w:p w:rsidR="00425C0A" w:rsidRPr="00985C84" w:rsidRDefault="00425C0A" w:rsidP="00425C0A">
      <w:pPr>
        <w:ind w:firstLine="720"/>
        <w:rPr>
          <w:i/>
          <w:szCs w:val="28"/>
        </w:rPr>
      </w:pPr>
      <w:r w:rsidRPr="00985C84">
        <w:rPr>
          <w:i/>
          <w:szCs w:val="28"/>
        </w:rPr>
        <w:t>в экспертно-консультационной деятельности: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готов принимать участие в проведении юридической экспертизы проектов, нормативно-правовых актов, в том числе и в целях выявления в них положений, способствующих созданию условий для проявления коррупции (ПК-14);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толковать различные правовые акты (ПК-15);</w:t>
      </w:r>
    </w:p>
    <w:p w:rsidR="00425C0A" w:rsidRPr="00985C84" w:rsidRDefault="00425C0A" w:rsidP="00425C0A">
      <w:pPr>
        <w:ind w:firstLine="720"/>
        <w:rPr>
          <w:szCs w:val="28"/>
        </w:rPr>
      </w:pPr>
      <w:r w:rsidRPr="00985C84">
        <w:rPr>
          <w:szCs w:val="28"/>
        </w:rPr>
        <w:t>-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25C0A" w:rsidRPr="007D53E3" w:rsidRDefault="00425C0A" w:rsidP="00425C0A">
      <w:pPr>
        <w:ind w:firstLine="720"/>
        <w:rPr>
          <w:szCs w:val="28"/>
        </w:rPr>
      </w:pPr>
      <w:r w:rsidRPr="007D53E3">
        <w:rPr>
          <w:szCs w:val="28"/>
        </w:rPr>
        <w:t>Дополнительные компетенции вуза:</w:t>
      </w:r>
    </w:p>
    <w:p w:rsidR="00425C0A" w:rsidRPr="007D53E3" w:rsidRDefault="00425C0A" w:rsidP="00425C0A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>- способен преподавать правовые дисциплины на необходимом теоретическом и методическом уровне (ПК-17);</w:t>
      </w:r>
    </w:p>
    <w:p w:rsidR="00425C0A" w:rsidRPr="007D53E3" w:rsidRDefault="00425C0A" w:rsidP="00425C0A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>- способен управлять самостоятельной работой обучающихся (ПК-18);</w:t>
      </w:r>
    </w:p>
    <w:p w:rsidR="00425C0A" w:rsidRPr="007D53E3" w:rsidRDefault="00425C0A" w:rsidP="00425C0A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>- способен эффективно осуществлять правовое воспитание (ПК-19);</w:t>
      </w:r>
    </w:p>
    <w:p w:rsidR="00425C0A" w:rsidRPr="007D53E3" w:rsidRDefault="00425C0A" w:rsidP="00425C0A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>- способен к профессиональному правовому творчеству (ПК-20);</w:t>
      </w:r>
    </w:p>
    <w:p w:rsidR="00425C0A" w:rsidRPr="007D53E3" w:rsidRDefault="00425C0A" w:rsidP="00425C0A">
      <w:pPr>
        <w:ind w:firstLine="720"/>
        <w:rPr>
          <w:b/>
          <w:i/>
          <w:szCs w:val="28"/>
        </w:rPr>
      </w:pPr>
      <w:r w:rsidRPr="007D53E3">
        <w:rPr>
          <w:b/>
          <w:i/>
          <w:szCs w:val="28"/>
        </w:rPr>
        <w:t>- способен к инновационным тенденциям в развитии права (ПК-21);</w:t>
      </w:r>
    </w:p>
    <w:p w:rsidR="00425C0A" w:rsidRPr="00E5077E" w:rsidRDefault="00425C0A" w:rsidP="00425C0A">
      <w:pPr>
        <w:pStyle w:val="a3"/>
        <w:tabs>
          <w:tab w:val="clear" w:pos="822"/>
        </w:tabs>
        <w:spacing w:line="276" w:lineRule="auto"/>
        <w:ind w:left="432" w:hanging="432"/>
        <w:rPr>
          <w:b/>
          <w:sz w:val="28"/>
          <w:szCs w:val="28"/>
        </w:rPr>
      </w:pPr>
    </w:p>
    <w:p w:rsidR="00425C0A" w:rsidRDefault="00425C0A" w:rsidP="00425C0A">
      <w:pPr>
        <w:pStyle w:val="a3"/>
        <w:tabs>
          <w:tab w:val="clear" w:pos="822"/>
        </w:tabs>
        <w:spacing w:line="276" w:lineRule="auto"/>
        <w:ind w:left="432" w:firstLine="0"/>
        <w:rPr>
          <w:b/>
          <w:sz w:val="28"/>
          <w:szCs w:val="28"/>
        </w:rPr>
      </w:pPr>
      <w:r w:rsidRPr="00E5077E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E5077E">
        <w:rPr>
          <w:b/>
          <w:sz w:val="28"/>
          <w:szCs w:val="28"/>
        </w:rPr>
        <w:t>Документы, регламентирующие содержание и организацию образовательного процесса при реализации О</w:t>
      </w:r>
      <w:r>
        <w:rPr>
          <w:b/>
          <w:sz w:val="28"/>
          <w:szCs w:val="28"/>
        </w:rPr>
        <w:t>П</w:t>
      </w:r>
      <w:r w:rsidRPr="00E5077E">
        <w:rPr>
          <w:b/>
          <w:sz w:val="28"/>
          <w:szCs w:val="28"/>
        </w:rPr>
        <w:t>ОП</w:t>
      </w:r>
    </w:p>
    <w:p w:rsidR="00425C0A" w:rsidRPr="00492886" w:rsidRDefault="00425C0A" w:rsidP="00425C0A">
      <w:pPr>
        <w:ind w:firstLine="720"/>
        <w:rPr>
          <w:szCs w:val="28"/>
        </w:rPr>
      </w:pPr>
      <w:r>
        <w:rPr>
          <w:szCs w:val="28"/>
        </w:rPr>
        <w:lastRenderedPageBreak/>
        <w:t>В соответствии с ФГОС В</w:t>
      </w:r>
      <w:r w:rsidRPr="00492886">
        <w:rPr>
          <w:szCs w:val="28"/>
        </w:rPr>
        <w:t xml:space="preserve">О </w:t>
      </w:r>
      <w:proofErr w:type="spellStart"/>
      <w:r w:rsidRPr="00492886">
        <w:rPr>
          <w:szCs w:val="28"/>
        </w:rPr>
        <w:t>бакалавриата</w:t>
      </w:r>
      <w:proofErr w:type="spellEnd"/>
      <w:r w:rsidRPr="00492886">
        <w:rPr>
          <w:szCs w:val="28"/>
        </w:rPr>
        <w:t xml:space="preserve"> по направлению подготовки 030900.62 Юриспруденция содержание и организация образовательного процесса при реализации данной ООП регламентируется учебным планом бакалавра с учетом его профиля; годовым календарным учебным графиком; рабочими программами учебных курсов; материалами, обеспечивающими качество подготовки и воспитания обучающихся; программами учебных и производственных практик, годовым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425C0A" w:rsidRPr="00E5077E" w:rsidRDefault="00425C0A" w:rsidP="00425C0A">
      <w:pPr>
        <w:pStyle w:val="a3"/>
        <w:tabs>
          <w:tab w:val="clear" w:pos="822"/>
        </w:tabs>
        <w:spacing w:line="276" w:lineRule="auto"/>
        <w:ind w:left="432" w:firstLine="0"/>
        <w:rPr>
          <w:b/>
          <w:sz w:val="28"/>
          <w:szCs w:val="28"/>
        </w:rPr>
      </w:pPr>
    </w:p>
    <w:p w:rsidR="00425C0A" w:rsidRPr="007D53E3" w:rsidRDefault="00425C0A" w:rsidP="00425C0A">
      <w:pPr>
        <w:tabs>
          <w:tab w:val="left" w:pos="-2700"/>
          <w:tab w:val="left" w:pos="1080"/>
        </w:tabs>
        <w:rPr>
          <w:i/>
          <w:iCs/>
          <w:szCs w:val="28"/>
        </w:rPr>
      </w:pPr>
      <w:r w:rsidRPr="007D53E3">
        <w:rPr>
          <w:b/>
          <w:i/>
          <w:iCs/>
          <w:szCs w:val="28"/>
        </w:rPr>
        <w:t xml:space="preserve">       4.1 Матрица</w:t>
      </w:r>
      <w:r w:rsidRPr="007D53E3">
        <w:rPr>
          <w:i/>
          <w:iCs/>
          <w:szCs w:val="28"/>
        </w:rPr>
        <w:t xml:space="preserve">  (Приложение 1).</w:t>
      </w:r>
    </w:p>
    <w:p w:rsidR="00425C0A" w:rsidRPr="007D53E3" w:rsidRDefault="00425C0A" w:rsidP="00425C0A">
      <w:pPr>
        <w:overflowPunct w:val="0"/>
        <w:autoSpaceDE w:val="0"/>
        <w:autoSpaceDN w:val="0"/>
        <w:adjustRightInd w:val="0"/>
        <w:ind w:firstLine="566"/>
        <w:rPr>
          <w:b/>
          <w:bCs/>
          <w:szCs w:val="28"/>
        </w:rPr>
      </w:pPr>
      <w:r w:rsidRPr="007D53E3">
        <w:rPr>
          <w:szCs w:val="28"/>
        </w:rPr>
        <w:t>Матрица компетенций определяет структурно-логические связи содержания дисциплин, модулей, практик, входящих в  О</w:t>
      </w:r>
      <w:r>
        <w:rPr>
          <w:szCs w:val="28"/>
        </w:rPr>
        <w:t>П</w:t>
      </w:r>
      <w:r w:rsidRPr="007D53E3">
        <w:rPr>
          <w:szCs w:val="28"/>
        </w:rPr>
        <w:t xml:space="preserve">ОП ВО и компетенций как планируемых результатов освоения образовательной программы. </w:t>
      </w:r>
    </w:p>
    <w:p w:rsidR="00425C0A" w:rsidRPr="00E5077E" w:rsidRDefault="00425C0A" w:rsidP="00425C0A">
      <w:pPr>
        <w:tabs>
          <w:tab w:val="left" w:pos="-2700"/>
          <w:tab w:val="left" w:pos="1080"/>
        </w:tabs>
        <w:rPr>
          <w:i/>
          <w:iCs/>
          <w:szCs w:val="28"/>
        </w:rPr>
      </w:pPr>
    </w:p>
    <w:p w:rsidR="00425C0A" w:rsidRPr="007D560E" w:rsidRDefault="00425C0A" w:rsidP="00425C0A">
      <w:pPr>
        <w:autoSpaceDE w:val="0"/>
        <w:autoSpaceDN w:val="0"/>
        <w:adjustRightInd w:val="0"/>
        <w:ind w:left="680"/>
        <w:rPr>
          <w:i/>
          <w:szCs w:val="28"/>
        </w:rPr>
      </w:pPr>
      <w:r w:rsidRPr="00E5077E">
        <w:rPr>
          <w:b/>
          <w:bCs/>
          <w:i/>
          <w:szCs w:val="28"/>
        </w:rPr>
        <w:t xml:space="preserve">4.2. Календарный учебный график </w:t>
      </w:r>
      <w:r>
        <w:rPr>
          <w:i/>
          <w:szCs w:val="28"/>
        </w:rPr>
        <w:t>(Приложение 2).</w:t>
      </w:r>
    </w:p>
    <w:p w:rsidR="00425C0A" w:rsidRPr="00492886" w:rsidRDefault="00425C0A" w:rsidP="00425C0A">
      <w:pPr>
        <w:ind w:firstLine="720"/>
        <w:rPr>
          <w:szCs w:val="28"/>
        </w:rPr>
      </w:pPr>
      <w:r w:rsidRPr="00492886">
        <w:rPr>
          <w:szCs w:val="28"/>
        </w:rPr>
        <w:t>Последовательность реализации ООП ВПО по направлению подготовки 03</w:t>
      </w:r>
      <w:r>
        <w:rPr>
          <w:szCs w:val="28"/>
        </w:rPr>
        <w:t xml:space="preserve">0900.62 «Юриспруденция» по годам, </w:t>
      </w:r>
      <w:r w:rsidRPr="00492886">
        <w:rPr>
          <w:szCs w:val="28"/>
        </w:rPr>
        <w:t>включая теоретическое обучение, практики, промежуточные и итоговую аттестации, кани</w:t>
      </w:r>
      <w:r>
        <w:rPr>
          <w:szCs w:val="28"/>
        </w:rPr>
        <w:t>кулы,</w:t>
      </w:r>
      <w:r w:rsidRPr="00492886">
        <w:rPr>
          <w:szCs w:val="28"/>
        </w:rPr>
        <w:t xml:space="preserve"> приводится в Приложении</w:t>
      </w:r>
      <w:r>
        <w:rPr>
          <w:szCs w:val="28"/>
        </w:rPr>
        <w:t xml:space="preserve"> 2</w:t>
      </w:r>
      <w:r w:rsidRPr="00492886">
        <w:rPr>
          <w:szCs w:val="28"/>
        </w:rPr>
        <w:t>.</w:t>
      </w:r>
    </w:p>
    <w:p w:rsidR="00425C0A" w:rsidRPr="00E5077E" w:rsidRDefault="00425C0A" w:rsidP="00425C0A">
      <w:pPr>
        <w:autoSpaceDE w:val="0"/>
        <w:autoSpaceDN w:val="0"/>
        <w:adjustRightInd w:val="0"/>
        <w:rPr>
          <w:szCs w:val="28"/>
        </w:rPr>
      </w:pPr>
    </w:p>
    <w:p w:rsidR="00425C0A" w:rsidRPr="00E5077E" w:rsidRDefault="00425C0A" w:rsidP="00425C0A">
      <w:pPr>
        <w:autoSpaceDE w:val="0"/>
        <w:autoSpaceDN w:val="0"/>
        <w:adjustRightInd w:val="0"/>
        <w:ind w:left="680"/>
        <w:rPr>
          <w:szCs w:val="28"/>
        </w:rPr>
      </w:pPr>
      <w:r w:rsidRPr="00E5077E">
        <w:rPr>
          <w:b/>
          <w:bCs/>
          <w:i/>
          <w:szCs w:val="28"/>
        </w:rPr>
        <w:t xml:space="preserve">4.3. Учебный план </w:t>
      </w:r>
      <w:r w:rsidRPr="00E5077E">
        <w:rPr>
          <w:bCs/>
          <w:i/>
          <w:szCs w:val="28"/>
        </w:rPr>
        <w:t xml:space="preserve">(Приложение </w:t>
      </w:r>
      <w:r>
        <w:rPr>
          <w:bCs/>
          <w:i/>
          <w:szCs w:val="28"/>
        </w:rPr>
        <w:t>3</w:t>
      </w:r>
      <w:r w:rsidRPr="00E5077E">
        <w:rPr>
          <w:bCs/>
          <w:szCs w:val="28"/>
        </w:rPr>
        <w:t>)</w:t>
      </w:r>
    </w:p>
    <w:p w:rsidR="00425C0A" w:rsidRPr="009B1081" w:rsidRDefault="00425C0A" w:rsidP="00425C0A">
      <w:pPr>
        <w:ind w:firstLine="720"/>
        <w:rPr>
          <w:szCs w:val="28"/>
        </w:rPr>
      </w:pPr>
      <w:r w:rsidRPr="009B1081">
        <w:rPr>
          <w:szCs w:val="28"/>
        </w:rPr>
        <w:t xml:space="preserve">В учебном плане подготовки бакалавра отображена логическая последовательность освоения циклов и разделов ООП (дисциплин, модулей, практик), обеспечивающих формирование компетенций. Указана общая трудоемкость дисциплин, модулей, практик в зачетных единицах, а также их общая и аудиторная трудоемкость в часах. </w:t>
      </w:r>
    </w:p>
    <w:p w:rsidR="00425C0A" w:rsidRPr="009B1081" w:rsidRDefault="00425C0A" w:rsidP="00425C0A">
      <w:pPr>
        <w:ind w:firstLine="720"/>
        <w:rPr>
          <w:szCs w:val="28"/>
        </w:rPr>
      </w:pPr>
      <w:r w:rsidRPr="009B1081">
        <w:rPr>
          <w:szCs w:val="28"/>
        </w:rPr>
        <w:t xml:space="preserve">В базовых частях учебных циклов указан перечень базовых модулей и дисциплин в соответствии с требованиями ФГОС ВПО по данному направлению подготовки. В вариативных частях учебных циклов указан самостоятельно сформированный вузом перечень и последовательность модулей и дисциплин в соответствии с направлением обучения </w:t>
      </w:r>
      <w:proofErr w:type="spellStart"/>
      <w:r w:rsidRPr="009B1081">
        <w:rPr>
          <w:szCs w:val="28"/>
        </w:rPr>
        <w:t>бакалавриата</w:t>
      </w:r>
      <w:proofErr w:type="spellEnd"/>
      <w:r w:rsidRPr="009B1081">
        <w:rPr>
          <w:szCs w:val="28"/>
        </w:rPr>
        <w:t>.</w:t>
      </w:r>
    </w:p>
    <w:p w:rsidR="00425C0A" w:rsidRPr="009B1081" w:rsidRDefault="00425C0A" w:rsidP="00425C0A">
      <w:pPr>
        <w:ind w:firstLine="720"/>
        <w:rPr>
          <w:szCs w:val="28"/>
        </w:rPr>
      </w:pPr>
      <w:r w:rsidRPr="009B1081">
        <w:rPr>
          <w:szCs w:val="28"/>
        </w:rPr>
        <w:t xml:space="preserve">Обучение будущих бакалавров осуществляется по </w:t>
      </w:r>
      <w:r>
        <w:rPr>
          <w:szCs w:val="28"/>
        </w:rPr>
        <w:t>трем</w:t>
      </w:r>
      <w:r w:rsidRPr="009B1081">
        <w:rPr>
          <w:szCs w:val="28"/>
        </w:rPr>
        <w:t xml:space="preserve"> профилям</w:t>
      </w:r>
      <w:r>
        <w:rPr>
          <w:szCs w:val="28"/>
        </w:rPr>
        <w:t>: гражданско-правовому,</w:t>
      </w:r>
      <w:r w:rsidRPr="009B1081">
        <w:rPr>
          <w:szCs w:val="28"/>
        </w:rPr>
        <w:t xml:space="preserve"> уголовно-правовому</w:t>
      </w:r>
      <w:r>
        <w:rPr>
          <w:szCs w:val="28"/>
        </w:rPr>
        <w:t xml:space="preserve"> и государственно-правовому</w:t>
      </w:r>
      <w:r w:rsidRPr="009B1081">
        <w:rPr>
          <w:szCs w:val="28"/>
        </w:rPr>
        <w:t>.</w:t>
      </w:r>
    </w:p>
    <w:p w:rsidR="00425C0A" w:rsidRPr="009B1081" w:rsidRDefault="00425C0A" w:rsidP="00425C0A">
      <w:pPr>
        <w:ind w:firstLine="720"/>
        <w:rPr>
          <w:szCs w:val="28"/>
        </w:rPr>
      </w:pPr>
      <w:r w:rsidRPr="009B1081">
        <w:t xml:space="preserve"> </w:t>
      </w:r>
      <w:r w:rsidRPr="009B1081">
        <w:rPr>
          <w:szCs w:val="28"/>
        </w:rPr>
        <w:t xml:space="preserve">Вариативная (профильная) часть дает возможность расширения и (или) углубления знаний, умений и навыков, определяемых содержанием базовых (обязательных) дисциплин (модулей), позволяет обучающемуся получить углубленные знания и навыки для успешной профессиональной деятельности и (или) для продолжения профессионального образования в магистратуре. </w:t>
      </w:r>
    </w:p>
    <w:p w:rsidR="00425C0A" w:rsidRPr="009B1081" w:rsidRDefault="00425C0A" w:rsidP="00425C0A">
      <w:pPr>
        <w:ind w:firstLine="720"/>
        <w:rPr>
          <w:szCs w:val="28"/>
        </w:rPr>
      </w:pPr>
      <w:r w:rsidRPr="009B1081">
        <w:rPr>
          <w:szCs w:val="28"/>
        </w:rPr>
        <w:t>Дисциплины по выбору обучающихся составляют не менее одной трети вариативной части суммарно по всем четырем учебным циклам ООП.</w:t>
      </w:r>
    </w:p>
    <w:p w:rsidR="00425C0A" w:rsidRPr="009B1081" w:rsidRDefault="00425C0A" w:rsidP="00425C0A">
      <w:pPr>
        <w:ind w:firstLine="720"/>
        <w:rPr>
          <w:szCs w:val="28"/>
        </w:rPr>
      </w:pPr>
      <w:r w:rsidRPr="009B1081">
        <w:rPr>
          <w:szCs w:val="28"/>
        </w:rPr>
        <w:t>Для каждой дисциплины, модуля, практики в учебном плане указаны виды учебной работы и формы промеж</w:t>
      </w:r>
      <w:r>
        <w:rPr>
          <w:szCs w:val="28"/>
        </w:rPr>
        <w:t>уточной аттестации (Приложение 3</w:t>
      </w:r>
      <w:r w:rsidRPr="009B1081">
        <w:rPr>
          <w:szCs w:val="28"/>
        </w:rPr>
        <w:t>).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right="80" w:firstLine="677"/>
        <w:rPr>
          <w:szCs w:val="28"/>
        </w:rPr>
      </w:pP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right="80" w:firstLine="677"/>
        <w:rPr>
          <w:b/>
          <w:i/>
          <w:szCs w:val="28"/>
        </w:rPr>
      </w:pPr>
      <w:r w:rsidRPr="00E5077E">
        <w:rPr>
          <w:b/>
          <w:i/>
          <w:szCs w:val="28"/>
        </w:rPr>
        <w:t xml:space="preserve">4.4. Рабочие программы учебной  дисциплины 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firstLine="566"/>
        <w:rPr>
          <w:szCs w:val="28"/>
        </w:rPr>
      </w:pPr>
      <w:r w:rsidRPr="00E5077E">
        <w:rPr>
          <w:szCs w:val="28"/>
        </w:rPr>
        <w:t>Основное содержание учебных предметов, курсов, дисциплин (модулей) дано в рабочих программах как совокупности учебно-методической документации (аннотация учебных программ, календарно-тематический план, включающий разделы и темы программы, планируемые результаты образования, способы и формы оценки достижения этих результатов, перечень учебно-методического обеспечения образовательного процесса и др.).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right="80"/>
        <w:rPr>
          <w:iCs/>
          <w:szCs w:val="28"/>
        </w:rPr>
      </w:pPr>
      <w:r>
        <w:rPr>
          <w:szCs w:val="28"/>
        </w:rPr>
        <w:tab/>
      </w:r>
      <w:r w:rsidRPr="00E5077E">
        <w:rPr>
          <w:iCs/>
          <w:szCs w:val="28"/>
        </w:rPr>
        <w:t>Аннотации рабочих программ учебных курсов, предметов, дисциплин (модулей) приведены в  П</w:t>
      </w:r>
      <w:r>
        <w:rPr>
          <w:iCs/>
          <w:szCs w:val="28"/>
        </w:rPr>
        <w:t>риложении 4</w:t>
      </w:r>
      <w:r w:rsidRPr="00E5077E">
        <w:rPr>
          <w:iCs/>
          <w:szCs w:val="28"/>
        </w:rPr>
        <w:t>.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right="80" w:firstLine="677"/>
        <w:rPr>
          <w:iCs/>
          <w:szCs w:val="28"/>
        </w:rPr>
      </w:pP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firstLine="706"/>
        <w:rPr>
          <w:b/>
          <w:szCs w:val="28"/>
        </w:rPr>
      </w:pPr>
      <w:r w:rsidRPr="00E5077E">
        <w:rPr>
          <w:b/>
          <w:szCs w:val="28"/>
        </w:rPr>
        <w:lastRenderedPageBreak/>
        <w:t>4</w:t>
      </w:r>
      <w:r w:rsidRPr="00E5077E">
        <w:rPr>
          <w:b/>
          <w:i/>
          <w:szCs w:val="28"/>
        </w:rPr>
        <w:t>.5. Программа практик</w:t>
      </w:r>
      <w:r w:rsidRPr="00E5077E">
        <w:rPr>
          <w:b/>
          <w:szCs w:val="28"/>
        </w:rPr>
        <w:t xml:space="preserve"> </w:t>
      </w:r>
    </w:p>
    <w:p w:rsidR="00425C0A" w:rsidRDefault="00425C0A" w:rsidP="00425C0A">
      <w:pPr>
        <w:overflowPunct w:val="0"/>
        <w:autoSpaceDE w:val="0"/>
        <w:autoSpaceDN w:val="0"/>
        <w:adjustRightInd w:val="0"/>
      </w:pPr>
      <w:r w:rsidRPr="00E5077E">
        <w:rPr>
          <w:szCs w:val="28"/>
        </w:rPr>
        <w:tab/>
        <w:t xml:space="preserve">В соответствии с ФГОС ВПО </w:t>
      </w:r>
      <w:proofErr w:type="spellStart"/>
      <w:r w:rsidRPr="00E5077E">
        <w:rPr>
          <w:szCs w:val="28"/>
        </w:rPr>
        <w:t>бакалавриата</w:t>
      </w:r>
      <w:proofErr w:type="spellEnd"/>
      <w:r w:rsidRPr="00E5077E">
        <w:rPr>
          <w:szCs w:val="28"/>
        </w:rPr>
        <w:t xml:space="preserve"> по направлению подготовки </w:t>
      </w:r>
      <w:r w:rsidRPr="00350B44">
        <w:rPr>
          <w:szCs w:val="28"/>
        </w:rPr>
        <w:t xml:space="preserve">030900.62 </w:t>
      </w:r>
      <w:r>
        <w:rPr>
          <w:szCs w:val="28"/>
        </w:rPr>
        <w:t>«</w:t>
      </w:r>
      <w:r w:rsidRPr="00350B44">
        <w:rPr>
          <w:szCs w:val="28"/>
        </w:rPr>
        <w:t>Юриспруденция</w:t>
      </w:r>
      <w:r w:rsidRPr="00E5077E">
        <w:rPr>
          <w:szCs w:val="28"/>
        </w:rPr>
        <w:t>» практика является обязательным разделом основной образовательной программы. Она представляет собой вид учебных занятий, непосредственно ориентированных на профессионально-практическую подготовку обучающихся.</w:t>
      </w:r>
      <w:r w:rsidRPr="00350B44">
        <w:t xml:space="preserve"> </w:t>
      </w:r>
    </w:p>
    <w:p w:rsidR="00425C0A" w:rsidRPr="00350B44" w:rsidRDefault="00425C0A" w:rsidP="00425C0A">
      <w:pPr>
        <w:overflowPunct w:val="0"/>
        <w:autoSpaceDE w:val="0"/>
        <w:autoSpaceDN w:val="0"/>
        <w:adjustRightInd w:val="0"/>
        <w:rPr>
          <w:szCs w:val="28"/>
        </w:rPr>
      </w:pPr>
      <w:r w:rsidRPr="00350B44">
        <w:rPr>
          <w:szCs w:val="28"/>
        </w:rPr>
        <w:t>При реализации О</w:t>
      </w:r>
      <w:r>
        <w:rPr>
          <w:szCs w:val="28"/>
        </w:rPr>
        <w:t>ПОП В</w:t>
      </w:r>
      <w:r w:rsidRPr="00350B44">
        <w:rPr>
          <w:szCs w:val="28"/>
        </w:rPr>
        <w:t xml:space="preserve">О 030900.62 </w:t>
      </w:r>
      <w:r>
        <w:rPr>
          <w:szCs w:val="28"/>
        </w:rPr>
        <w:t>«</w:t>
      </w:r>
      <w:r w:rsidRPr="00350B44">
        <w:rPr>
          <w:szCs w:val="28"/>
        </w:rPr>
        <w:t>Юриспруденция</w:t>
      </w:r>
      <w:r>
        <w:rPr>
          <w:szCs w:val="28"/>
        </w:rPr>
        <w:t>»</w:t>
      </w:r>
      <w:r w:rsidRPr="00350B44">
        <w:rPr>
          <w:szCs w:val="28"/>
        </w:rPr>
        <w:t xml:space="preserve"> предусмотрены следующие виды практик:</w:t>
      </w:r>
    </w:p>
    <w:p w:rsidR="00425C0A" w:rsidRPr="00350B44" w:rsidRDefault="00425C0A" w:rsidP="00425C0A">
      <w:pPr>
        <w:overflowPunct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-</w:t>
      </w:r>
      <w:r w:rsidRPr="00350B44">
        <w:rPr>
          <w:szCs w:val="28"/>
        </w:rPr>
        <w:t xml:space="preserve">Учебная практика 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-Производственная (преддипломная)</w:t>
      </w:r>
      <w:r w:rsidRPr="00350B44">
        <w:rPr>
          <w:szCs w:val="28"/>
        </w:rPr>
        <w:t xml:space="preserve"> практика</w:t>
      </w:r>
      <w:r>
        <w:rPr>
          <w:szCs w:val="28"/>
        </w:rPr>
        <w:t>.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rPr>
          <w:szCs w:val="28"/>
        </w:rPr>
      </w:pPr>
      <w:r w:rsidRPr="00E5077E">
        <w:rPr>
          <w:szCs w:val="28"/>
        </w:rPr>
        <w:t xml:space="preserve">Программы практик приведены в Приложении </w:t>
      </w:r>
      <w:r>
        <w:rPr>
          <w:szCs w:val="28"/>
        </w:rPr>
        <w:t>5.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firstLine="706"/>
        <w:rPr>
          <w:szCs w:val="28"/>
        </w:rPr>
      </w:pPr>
    </w:p>
    <w:p w:rsidR="00425C0A" w:rsidRPr="004777E1" w:rsidRDefault="00425C0A" w:rsidP="00425C0A">
      <w:pPr>
        <w:overflowPunct w:val="0"/>
        <w:autoSpaceDE w:val="0"/>
        <w:autoSpaceDN w:val="0"/>
        <w:adjustRightInd w:val="0"/>
        <w:ind w:firstLine="706"/>
        <w:rPr>
          <w:b/>
          <w:i/>
          <w:szCs w:val="28"/>
        </w:rPr>
      </w:pPr>
      <w:r w:rsidRPr="00E5077E">
        <w:rPr>
          <w:b/>
          <w:i/>
          <w:szCs w:val="28"/>
        </w:rPr>
        <w:t>4.6 Программа итогов</w:t>
      </w:r>
      <w:r>
        <w:rPr>
          <w:b/>
          <w:i/>
          <w:szCs w:val="28"/>
        </w:rPr>
        <w:t xml:space="preserve">ой государственной  аттестации </w:t>
      </w:r>
    </w:p>
    <w:p w:rsidR="00425C0A" w:rsidRPr="007D53E3" w:rsidRDefault="00425C0A" w:rsidP="00425C0A">
      <w:pPr>
        <w:overflowPunct w:val="0"/>
        <w:autoSpaceDE w:val="0"/>
        <w:autoSpaceDN w:val="0"/>
        <w:adjustRightInd w:val="0"/>
        <w:ind w:right="20" w:firstLine="706"/>
        <w:rPr>
          <w:szCs w:val="28"/>
        </w:rPr>
      </w:pPr>
      <w:r w:rsidRPr="00E5077E">
        <w:rPr>
          <w:szCs w:val="28"/>
        </w:rPr>
        <w:t xml:space="preserve">Итоговая государственная аттестация направлена на установление соответствия уровня профессиональной подготовки выпускников требованиям ФГОС ВПО. Она включает защиту выпускной квалификационной работы (бакалаврской работы), </w:t>
      </w:r>
      <w:r w:rsidRPr="007D53E3">
        <w:rPr>
          <w:szCs w:val="28"/>
        </w:rPr>
        <w:t>а также два государственных экзамен</w:t>
      </w:r>
      <w:r>
        <w:rPr>
          <w:szCs w:val="28"/>
        </w:rPr>
        <w:t>а по дисциплине «Т</w:t>
      </w:r>
      <w:r w:rsidRPr="007D53E3">
        <w:rPr>
          <w:szCs w:val="28"/>
        </w:rPr>
        <w:t xml:space="preserve">еория государства и права» и </w:t>
      </w:r>
      <w:r>
        <w:rPr>
          <w:szCs w:val="28"/>
        </w:rPr>
        <w:t>по дисциплине «Уголовное право</w:t>
      </w:r>
      <w:r w:rsidRPr="007D53E3">
        <w:rPr>
          <w:szCs w:val="28"/>
        </w:rPr>
        <w:t>».</w:t>
      </w:r>
    </w:p>
    <w:p w:rsidR="00425C0A" w:rsidRPr="00350B44" w:rsidRDefault="00425C0A" w:rsidP="00425C0A">
      <w:pPr>
        <w:ind w:left="40" w:firstLine="740"/>
        <w:rPr>
          <w:szCs w:val="28"/>
        </w:rPr>
      </w:pPr>
      <w:r w:rsidRPr="00350B44">
        <w:rPr>
          <w:szCs w:val="28"/>
        </w:rPr>
        <w:t>Оценочные средства для итоговой государственной аттестации</w:t>
      </w:r>
    </w:p>
    <w:p w:rsidR="00425C0A" w:rsidRPr="00350B44" w:rsidRDefault="00425C0A" w:rsidP="00425C0A">
      <w:pPr>
        <w:widowControl/>
        <w:numPr>
          <w:ilvl w:val="0"/>
          <w:numId w:val="40"/>
        </w:numPr>
        <w:ind w:left="360" w:hanging="360"/>
        <w:jc w:val="left"/>
        <w:rPr>
          <w:szCs w:val="28"/>
        </w:rPr>
      </w:pPr>
      <w:r>
        <w:rPr>
          <w:szCs w:val="28"/>
        </w:rPr>
        <w:t xml:space="preserve">Государственные экзамены </w:t>
      </w:r>
    </w:p>
    <w:p w:rsidR="00425C0A" w:rsidRPr="00350B44" w:rsidRDefault="00425C0A" w:rsidP="00425C0A">
      <w:pPr>
        <w:widowControl/>
        <w:numPr>
          <w:ilvl w:val="0"/>
          <w:numId w:val="40"/>
        </w:numPr>
        <w:spacing w:after="240"/>
        <w:ind w:left="360" w:hanging="360"/>
        <w:jc w:val="left"/>
        <w:rPr>
          <w:szCs w:val="28"/>
        </w:rPr>
      </w:pPr>
      <w:r w:rsidRPr="00350B44">
        <w:rPr>
          <w:szCs w:val="28"/>
        </w:rPr>
        <w:t>Выпускная квалификационная работа</w:t>
      </w:r>
    </w:p>
    <w:p w:rsidR="00425C0A" w:rsidRPr="00350B44" w:rsidRDefault="00425C0A" w:rsidP="00425C0A">
      <w:pPr>
        <w:ind w:right="23" w:firstLine="709"/>
        <w:rPr>
          <w:szCs w:val="28"/>
        </w:rPr>
      </w:pPr>
      <w:r w:rsidRPr="00350B44">
        <w:rPr>
          <w:szCs w:val="28"/>
        </w:rPr>
        <w:t>Выпускная квалификационная работа представляет собой самостоятельную и логиче</w:t>
      </w:r>
      <w:r w:rsidRPr="00350B44">
        <w:rPr>
          <w:szCs w:val="28"/>
        </w:rPr>
        <w:softHyphen/>
        <w:t>ски завершенную выпускную квалификационную работу, связанную с решением задач того вида (видов) деятельности, к которым готовится обучающийся по данной ООП. При выпол</w:t>
      </w:r>
      <w:r w:rsidRPr="00350B44">
        <w:rPr>
          <w:szCs w:val="28"/>
        </w:rPr>
        <w:softHyphen/>
        <w:t>нении выпускной квалификационной работы обучающиеся должны показать свою способ</w:t>
      </w:r>
      <w:r w:rsidRPr="00350B44">
        <w:rPr>
          <w:szCs w:val="28"/>
        </w:rPr>
        <w:softHyphen/>
        <w:t>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</w:t>
      </w:r>
      <w:r w:rsidRPr="00350B44">
        <w:rPr>
          <w:szCs w:val="28"/>
        </w:rPr>
        <w:softHyphen/>
        <w:t>ную информацию, научно аргументировать и защищать свою точку зрения.</w:t>
      </w:r>
      <w:r>
        <w:rPr>
          <w:szCs w:val="28"/>
        </w:rPr>
        <w:t xml:space="preserve"> </w:t>
      </w:r>
      <w:r w:rsidRPr="00350B44">
        <w:rPr>
          <w:szCs w:val="28"/>
        </w:rPr>
        <w:t>Тематика выпускных квалификационных работ должна быть на</w:t>
      </w:r>
      <w:r w:rsidRPr="00350B44">
        <w:rPr>
          <w:szCs w:val="28"/>
        </w:rPr>
        <w:softHyphen/>
        <w:t>правлена на решение профессиональных задач.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right="20"/>
        <w:rPr>
          <w:szCs w:val="28"/>
        </w:rPr>
      </w:pPr>
      <w:r w:rsidRPr="00E5077E">
        <w:rPr>
          <w:szCs w:val="28"/>
        </w:rPr>
        <w:t xml:space="preserve">Программа итоговой </w:t>
      </w:r>
      <w:r>
        <w:rPr>
          <w:szCs w:val="28"/>
        </w:rPr>
        <w:t xml:space="preserve">государственной </w:t>
      </w:r>
      <w:r w:rsidRPr="00E5077E">
        <w:rPr>
          <w:szCs w:val="28"/>
        </w:rPr>
        <w:t xml:space="preserve">аттестации выпускника приведена в Приложении </w:t>
      </w:r>
      <w:r>
        <w:rPr>
          <w:szCs w:val="28"/>
        </w:rPr>
        <w:t>6.</w:t>
      </w:r>
    </w:p>
    <w:p w:rsidR="00425C0A" w:rsidRPr="00E5077E" w:rsidRDefault="00425C0A" w:rsidP="00425C0A">
      <w:pPr>
        <w:autoSpaceDE w:val="0"/>
        <w:autoSpaceDN w:val="0"/>
        <w:adjustRightInd w:val="0"/>
        <w:rPr>
          <w:szCs w:val="28"/>
        </w:rPr>
      </w:pPr>
    </w:p>
    <w:p w:rsidR="00425C0A" w:rsidRPr="00E5077E" w:rsidRDefault="00425C0A" w:rsidP="00425C0A">
      <w:pPr>
        <w:pStyle w:val="a3"/>
        <w:tabs>
          <w:tab w:val="clear" w:pos="822"/>
        </w:tabs>
        <w:spacing w:line="276" w:lineRule="auto"/>
        <w:ind w:left="432" w:hanging="432"/>
        <w:rPr>
          <w:b/>
          <w:sz w:val="28"/>
          <w:szCs w:val="28"/>
        </w:rPr>
      </w:pPr>
      <w:r w:rsidRPr="00E5077E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E5077E">
        <w:rPr>
          <w:b/>
          <w:sz w:val="28"/>
          <w:szCs w:val="28"/>
        </w:rPr>
        <w:t>Ресурсное обеспечение О</w:t>
      </w:r>
      <w:r>
        <w:rPr>
          <w:b/>
          <w:sz w:val="28"/>
          <w:szCs w:val="28"/>
        </w:rPr>
        <w:t>П</w:t>
      </w:r>
      <w:r w:rsidRPr="00E5077E">
        <w:rPr>
          <w:b/>
          <w:sz w:val="28"/>
          <w:szCs w:val="28"/>
        </w:rPr>
        <w:t>ОП</w:t>
      </w:r>
    </w:p>
    <w:p w:rsidR="00425C0A" w:rsidRPr="00E5077E" w:rsidRDefault="00425C0A" w:rsidP="00425C0A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5.1.</w:t>
      </w:r>
      <w:r w:rsidRPr="00E5077E">
        <w:rPr>
          <w:b/>
          <w:bCs/>
          <w:i/>
          <w:szCs w:val="28"/>
        </w:rPr>
        <w:tab/>
        <w:t>Учебно-методическое и информационное обеспечение образовательного процесса при реализации О</w:t>
      </w:r>
      <w:r>
        <w:rPr>
          <w:b/>
          <w:bCs/>
          <w:i/>
          <w:szCs w:val="28"/>
        </w:rPr>
        <w:t>П</w:t>
      </w:r>
      <w:r w:rsidRPr="00E5077E">
        <w:rPr>
          <w:b/>
          <w:bCs/>
          <w:i/>
          <w:szCs w:val="28"/>
        </w:rPr>
        <w:t>ОП</w:t>
      </w:r>
    </w:p>
    <w:p w:rsidR="00425C0A" w:rsidRPr="00E5077E" w:rsidRDefault="00425C0A" w:rsidP="00425C0A">
      <w:pPr>
        <w:ind w:firstLine="720"/>
        <w:rPr>
          <w:szCs w:val="28"/>
        </w:rPr>
      </w:pPr>
      <w:r w:rsidRPr="00E5077E">
        <w:rPr>
          <w:szCs w:val="28"/>
        </w:rPr>
        <w:t>Учебно-методическое и информационное обеспечение О</w:t>
      </w:r>
      <w:r>
        <w:rPr>
          <w:szCs w:val="28"/>
        </w:rPr>
        <w:t>П</w:t>
      </w:r>
      <w:r w:rsidRPr="00E5077E">
        <w:rPr>
          <w:szCs w:val="28"/>
        </w:rPr>
        <w:t xml:space="preserve">ОП </w:t>
      </w:r>
      <w:proofErr w:type="spellStart"/>
      <w:r w:rsidRPr="00E5077E">
        <w:rPr>
          <w:szCs w:val="28"/>
        </w:rPr>
        <w:t>бакалавриата</w:t>
      </w:r>
      <w:proofErr w:type="spellEnd"/>
      <w:r w:rsidRPr="00E5077E">
        <w:rPr>
          <w:szCs w:val="28"/>
        </w:rPr>
        <w:t xml:space="preserve"> по направлению </w:t>
      </w:r>
      <w:r>
        <w:rPr>
          <w:szCs w:val="28"/>
        </w:rPr>
        <w:t>030900</w:t>
      </w:r>
      <w:r w:rsidRPr="00E5077E">
        <w:rPr>
          <w:szCs w:val="28"/>
        </w:rPr>
        <w:t xml:space="preserve">  «</w:t>
      </w:r>
      <w:r>
        <w:rPr>
          <w:szCs w:val="28"/>
        </w:rPr>
        <w:t xml:space="preserve">Юриспруденция» </w:t>
      </w:r>
      <w:r w:rsidRPr="00E5077E">
        <w:rPr>
          <w:szCs w:val="28"/>
        </w:rPr>
        <w:t xml:space="preserve">  осуществляется на основе следующих Положений и Методических указаний: </w:t>
      </w:r>
    </w:p>
    <w:p w:rsidR="00425C0A" w:rsidRPr="00E5077E" w:rsidRDefault="00425C0A" w:rsidP="00425C0A">
      <w:pPr>
        <w:widowControl/>
        <w:numPr>
          <w:ilvl w:val="0"/>
          <w:numId w:val="38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 текущем и рубежном контроле успеваемости и промежуточной аттестации студентов в НОЧУ ВО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425C0A" w:rsidRPr="00E5077E" w:rsidRDefault="00425C0A" w:rsidP="00425C0A">
      <w:pPr>
        <w:widowControl/>
        <w:numPr>
          <w:ilvl w:val="0"/>
          <w:numId w:val="38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об организации учебного процесса  в НОЧУ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425C0A" w:rsidRPr="00E5077E" w:rsidRDefault="00425C0A" w:rsidP="00425C0A">
      <w:pPr>
        <w:widowControl/>
        <w:numPr>
          <w:ilvl w:val="0"/>
          <w:numId w:val="38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об итоговой государственной аттестации выпускников НОЧУ ВО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425C0A" w:rsidRPr="00E5077E" w:rsidRDefault="00425C0A" w:rsidP="00425C0A">
      <w:pPr>
        <w:widowControl/>
        <w:numPr>
          <w:ilvl w:val="0"/>
          <w:numId w:val="38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 самостоятельной работе студентов в НОЧУ ВО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425C0A" w:rsidRPr="00E5077E" w:rsidRDefault="00425C0A" w:rsidP="00425C0A">
      <w:pPr>
        <w:widowControl/>
        <w:numPr>
          <w:ilvl w:val="0"/>
          <w:numId w:val="38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 xml:space="preserve">Положение о порядке проведения практик студентов в НОЧУ ВО </w:t>
      </w:r>
      <w:proofErr w:type="spellStart"/>
      <w:r w:rsidRPr="00E5077E">
        <w:rPr>
          <w:szCs w:val="28"/>
        </w:rPr>
        <w:t>МосАП</w:t>
      </w:r>
      <w:proofErr w:type="spellEnd"/>
      <w:r w:rsidRPr="00E5077E">
        <w:rPr>
          <w:szCs w:val="28"/>
        </w:rPr>
        <w:t>;</w:t>
      </w:r>
    </w:p>
    <w:p w:rsidR="00425C0A" w:rsidRPr="00E5077E" w:rsidRDefault="00425C0A" w:rsidP="00425C0A">
      <w:pPr>
        <w:widowControl/>
        <w:numPr>
          <w:ilvl w:val="0"/>
          <w:numId w:val="38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lastRenderedPageBreak/>
        <w:t>Положение об использование в учебном процессе интерактивных методов обучения;</w:t>
      </w:r>
    </w:p>
    <w:p w:rsidR="00425C0A" w:rsidRPr="00E5077E" w:rsidRDefault="00425C0A" w:rsidP="00425C0A">
      <w:pPr>
        <w:widowControl/>
        <w:numPr>
          <w:ilvl w:val="0"/>
          <w:numId w:val="38"/>
        </w:numPr>
        <w:tabs>
          <w:tab w:val="clear" w:pos="1287"/>
          <w:tab w:val="num" w:pos="880"/>
        </w:tabs>
        <w:suppressAutoHyphens/>
        <w:spacing w:line="276" w:lineRule="auto"/>
        <w:ind w:left="0" w:firstLine="660"/>
        <w:rPr>
          <w:szCs w:val="28"/>
        </w:rPr>
      </w:pPr>
      <w:r w:rsidRPr="00E5077E">
        <w:rPr>
          <w:szCs w:val="28"/>
        </w:rPr>
        <w:t>Положение о курсовых работах и др.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rPr>
          <w:szCs w:val="28"/>
        </w:rPr>
      </w:pPr>
      <w:r w:rsidRPr="00E5077E">
        <w:rPr>
          <w:szCs w:val="28"/>
        </w:rPr>
        <w:tab/>
        <w:t>Образовательная программа высшего образования обеспечивается учебно-методической документацией и материалами по всем учебным курсам, дисциплинам (модулям). Внеаудиторная работа обучающихся сопровождается методическим обеспечением и обоснованием времени, затрачиваемого на ее выполнение.</w:t>
      </w:r>
    </w:p>
    <w:p w:rsidR="00425C0A" w:rsidRPr="00A3468E" w:rsidRDefault="00425C0A" w:rsidP="00425C0A">
      <w:pPr>
        <w:autoSpaceDE w:val="0"/>
        <w:autoSpaceDN w:val="0"/>
        <w:adjustRightInd w:val="0"/>
        <w:rPr>
          <w:szCs w:val="28"/>
        </w:rPr>
      </w:pPr>
      <w:r w:rsidRPr="00A3468E">
        <w:rPr>
          <w:szCs w:val="28"/>
        </w:rPr>
        <w:tab/>
      </w:r>
      <w:proofErr w:type="spellStart"/>
      <w:r w:rsidRPr="00A3468E">
        <w:rPr>
          <w:szCs w:val="28"/>
        </w:rPr>
        <w:t>МосАП</w:t>
      </w:r>
      <w:proofErr w:type="spellEnd"/>
      <w:r w:rsidRPr="00A3468E">
        <w:rPr>
          <w:szCs w:val="28"/>
        </w:rPr>
        <w:t xml:space="preserve"> располагает современной библиотекой с постоянно пополняемым библиотечным фондом. Библиотечный фонд укомплектован печатными и электронными изданиями основной учебной литературы по дисциплинам базовой части всех циклов, изданными за последние 10 лет, для дисциплин гуманитарного, социального и экономического цикла – за последние 5 лет, из расчета не менее 5 экземпляров таких изданий на каждые 100 обучающихся магистратуры и </w:t>
      </w:r>
      <w:proofErr w:type="spellStart"/>
      <w:r w:rsidRPr="00A3468E">
        <w:rPr>
          <w:szCs w:val="28"/>
        </w:rPr>
        <w:t>бакалавриата</w:t>
      </w:r>
      <w:proofErr w:type="spellEnd"/>
      <w:r w:rsidRPr="00A3468E">
        <w:rPr>
          <w:szCs w:val="28"/>
        </w:rPr>
        <w:t xml:space="preserve"> и 0,5 экземпляра на 1 студента </w:t>
      </w:r>
      <w:proofErr w:type="spellStart"/>
      <w:r w:rsidRPr="00A3468E">
        <w:rPr>
          <w:szCs w:val="28"/>
        </w:rPr>
        <w:t>специалитета</w:t>
      </w:r>
      <w:proofErr w:type="spellEnd"/>
      <w:r w:rsidRPr="00A3468E">
        <w:rPr>
          <w:szCs w:val="28"/>
        </w:rPr>
        <w:t>.</w:t>
      </w:r>
    </w:p>
    <w:p w:rsidR="00425C0A" w:rsidRPr="00A3468E" w:rsidRDefault="00425C0A" w:rsidP="00425C0A">
      <w:pPr>
        <w:autoSpaceDE w:val="0"/>
        <w:autoSpaceDN w:val="0"/>
        <w:adjustRightInd w:val="0"/>
        <w:rPr>
          <w:szCs w:val="28"/>
        </w:rPr>
      </w:pPr>
      <w:r w:rsidRPr="00A3468E">
        <w:rPr>
          <w:szCs w:val="28"/>
        </w:rPr>
        <w:t>Фонд дополнительной литературы включает учебные, научные, официальные, справочно-библиографические издания в расчете 1-2 экземпляра на каждые 100 обучающихся.</w:t>
      </w:r>
    </w:p>
    <w:p w:rsidR="00425C0A" w:rsidRPr="00A3468E" w:rsidRDefault="00425C0A" w:rsidP="00425C0A">
      <w:pPr>
        <w:autoSpaceDE w:val="0"/>
        <w:autoSpaceDN w:val="0"/>
        <w:adjustRightInd w:val="0"/>
        <w:rPr>
          <w:szCs w:val="28"/>
        </w:rPr>
      </w:pPr>
      <w:r w:rsidRPr="00A3468E">
        <w:rPr>
          <w:szCs w:val="28"/>
        </w:rPr>
        <w:tab/>
        <w:t>В Академии  создана Электронная библиотека, которая ежедневно пополняется. ЭБС обеспечивает возможность индивидуального доступа для каждого обучающегося из любой точки, в которой имеется доступ к сети Интернет.</w:t>
      </w:r>
    </w:p>
    <w:p w:rsidR="00425C0A" w:rsidRPr="00A3468E" w:rsidRDefault="00425C0A" w:rsidP="00425C0A">
      <w:pPr>
        <w:autoSpaceDE w:val="0"/>
        <w:autoSpaceDN w:val="0"/>
        <w:adjustRightInd w:val="0"/>
        <w:rPr>
          <w:szCs w:val="28"/>
        </w:rPr>
      </w:pPr>
      <w:r w:rsidRPr="00A3468E">
        <w:rPr>
          <w:szCs w:val="28"/>
        </w:rPr>
        <w:tab/>
        <w:t xml:space="preserve">Развитие библиотеки и формирование фондов осуществляется по разным направлениям. </w:t>
      </w:r>
    </w:p>
    <w:p w:rsidR="00425C0A" w:rsidRPr="00E5077E" w:rsidRDefault="00425C0A" w:rsidP="00425C0A">
      <w:pPr>
        <w:tabs>
          <w:tab w:val="left" w:pos="-2700"/>
          <w:tab w:val="left" w:pos="1080"/>
        </w:tabs>
        <w:rPr>
          <w:b/>
          <w:bCs/>
          <w:i/>
          <w:szCs w:val="28"/>
        </w:rPr>
      </w:pPr>
      <w:bookmarkStart w:id="0" w:name="page25"/>
      <w:bookmarkEnd w:id="0"/>
    </w:p>
    <w:p w:rsidR="00425C0A" w:rsidRPr="00E5077E" w:rsidRDefault="00425C0A" w:rsidP="00425C0A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5.2.</w:t>
      </w:r>
      <w:r w:rsidRPr="00E5077E">
        <w:rPr>
          <w:b/>
          <w:bCs/>
          <w:i/>
          <w:szCs w:val="28"/>
        </w:rPr>
        <w:tab/>
        <w:t>Кадровое обеспечение реализации О</w:t>
      </w:r>
      <w:r>
        <w:rPr>
          <w:b/>
          <w:bCs/>
          <w:i/>
          <w:szCs w:val="28"/>
        </w:rPr>
        <w:t>П</w:t>
      </w:r>
      <w:r w:rsidRPr="00E5077E">
        <w:rPr>
          <w:b/>
          <w:bCs/>
          <w:i/>
          <w:szCs w:val="28"/>
        </w:rPr>
        <w:t>ОП</w:t>
      </w:r>
    </w:p>
    <w:p w:rsidR="00425C0A" w:rsidRPr="003E4C61" w:rsidRDefault="00425C0A" w:rsidP="00425C0A">
      <w:pPr>
        <w:tabs>
          <w:tab w:val="left" w:pos="0"/>
        </w:tabs>
        <w:ind w:firstLine="567"/>
        <w:rPr>
          <w:noProof/>
          <w:szCs w:val="28"/>
        </w:rPr>
      </w:pPr>
      <w:r w:rsidRPr="00E5077E">
        <w:rPr>
          <w:noProof/>
          <w:szCs w:val="28"/>
        </w:rPr>
        <w:t xml:space="preserve">Кадровое обеспечение - важнейшее условие, определяющее </w:t>
      </w:r>
      <w:r>
        <w:rPr>
          <w:noProof/>
          <w:szCs w:val="28"/>
        </w:rPr>
        <w:t xml:space="preserve">качество подготовки  бакалавров </w:t>
      </w:r>
      <w:r w:rsidRPr="00E5077E">
        <w:rPr>
          <w:noProof/>
          <w:szCs w:val="28"/>
        </w:rPr>
        <w:t xml:space="preserve">.  </w:t>
      </w:r>
      <w:r w:rsidRPr="00E5077E">
        <w:rPr>
          <w:szCs w:val="28"/>
        </w:rPr>
        <w:t xml:space="preserve">Реализация ООП </w:t>
      </w:r>
      <w:proofErr w:type="spellStart"/>
      <w:r w:rsidRPr="00E5077E">
        <w:rPr>
          <w:szCs w:val="28"/>
        </w:rPr>
        <w:t>бакалавриата</w:t>
      </w:r>
      <w:proofErr w:type="spellEnd"/>
      <w:r w:rsidRPr="00E5077E">
        <w:rPr>
          <w:szCs w:val="28"/>
        </w:rPr>
        <w:t xml:space="preserve"> по направлению </w:t>
      </w:r>
      <w:r>
        <w:rPr>
          <w:szCs w:val="28"/>
        </w:rPr>
        <w:t>030900</w:t>
      </w:r>
      <w:r w:rsidRPr="00E5077E">
        <w:rPr>
          <w:szCs w:val="28"/>
        </w:rPr>
        <w:t xml:space="preserve"> «</w:t>
      </w:r>
      <w:r>
        <w:rPr>
          <w:szCs w:val="28"/>
        </w:rPr>
        <w:t>Юриспруденция</w:t>
      </w:r>
      <w:r w:rsidRPr="00E5077E">
        <w:rPr>
          <w:szCs w:val="28"/>
        </w:rPr>
        <w:t xml:space="preserve">» профиля </w:t>
      </w:r>
      <w:r w:rsidR="00557B3A">
        <w:rPr>
          <w:szCs w:val="28"/>
        </w:rPr>
        <w:t xml:space="preserve"> «Уголовно-правового</w:t>
      </w:r>
      <w:r>
        <w:rPr>
          <w:szCs w:val="28"/>
        </w:rPr>
        <w:t xml:space="preserve">»  </w:t>
      </w:r>
      <w:r w:rsidRPr="00E5077E">
        <w:rPr>
          <w:szCs w:val="28"/>
        </w:rPr>
        <w:t>обеспечивается научно-педагогическими кадрами в соответствием с требо</w:t>
      </w:r>
      <w:r>
        <w:rPr>
          <w:szCs w:val="28"/>
        </w:rPr>
        <w:t>ваниями ФГОС ВО :</w:t>
      </w:r>
      <w:r>
        <w:rPr>
          <w:noProof/>
          <w:color w:val="FF0000"/>
          <w:szCs w:val="28"/>
        </w:rPr>
        <w:t xml:space="preserve"> </w:t>
      </w:r>
      <w:r w:rsidRPr="003E4C61">
        <w:rPr>
          <w:szCs w:val="28"/>
        </w:rPr>
        <w:t>100% преподавателей (приведенных к целочисленным значениям ставок), обеспечивающих учебный процесс по профессиональному циклу имеют ученые степени или ученые звания, в том числе; доктора наук- более 10%, кандидаты  наук- более 60%.</w:t>
      </w:r>
    </w:p>
    <w:p w:rsidR="00425C0A" w:rsidRPr="003E4C61" w:rsidRDefault="00425C0A" w:rsidP="00425C0A">
      <w:pPr>
        <w:tabs>
          <w:tab w:val="num" w:pos="1080"/>
        </w:tabs>
        <w:ind w:firstLine="720"/>
        <w:rPr>
          <w:szCs w:val="28"/>
        </w:rPr>
      </w:pPr>
      <w:r w:rsidRPr="003E4C61">
        <w:rPr>
          <w:szCs w:val="28"/>
        </w:rPr>
        <w:t xml:space="preserve">К образовательному процессу привлечено  до 10% преподавателей из числа действующих руководителей и ведущих работников профильных организаций, предприятий и учреждений, относящихся к сфере науки и производства. </w:t>
      </w:r>
    </w:p>
    <w:p w:rsidR="00425C0A" w:rsidRPr="00E5077E" w:rsidRDefault="00425C0A" w:rsidP="00425C0A">
      <w:pPr>
        <w:tabs>
          <w:tab w:val="left" w:pos="-2700"/>
          <w:tab w:val="left" w:pos="1080"/>
        </w:tabs>
        <w:rPr>
          <w:bCs/>
          <w:szCs w:val="28"/>
        </w:rPr>
      </w:pPr>
    </w:p>
    <w:p w:rsidR="00425C0A" w:rsidRPr="00E5077E" w:rsidRDefault="00425C0A" w:rsidP="00425C0A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5.3.</w:t>
      </w:r>
      <w:r w:rsidRPr="00E5077E">
        <w:rPr>
          <w:b/>
          <w:bCs/>
          <w:i/>
          <w:szCs w:val="28"/>
        </w:rPr>
        <w:tab/>
        <w:t xml:space="preserve">Основные материально-технические условия для реализации образовательного процесса в </w:t>
      </w:r>
      <w:r w:rsidRPr="00E5077E">
        <w:rPr>
          <w:b/>
          <w:i/>
          <w:iCs/>
          <w:szCs w:val="28"/>
        </w:rPr>
        <w:t>Академии</w:t>
      </w:r>
      <w:r w:rsidRPr="00E5077E">
        <w:rPr>
          <w:b/>
          <w:bCs/>
          <w:i/>
          <w:szCs w:val="28"/>
        </w:rPr>
        <w:t xml:space="preserve"> в соответствии с О</w:t>
      </w:r>
      <w:r>
        <w:rPr>
          <w:b/>
          <w:bCs/>
          <w:i/>
          <w:szCs w:val="28"/>
        </w:rPr>
        <w:t>П</w:t>
      </w:r>
      <w:r w:rsidRPr="00E5077E">
        <w:rPr>
          <w:b/>
          <w:bCs/>
          <w:i/>
          <w:szCs w:val="28"/>
        </w:rPr>
        <w:t>ОП</w:t>
      </w:r>
    </w:p>
    <w:p w:rsidR="00425C0A" w:rsidRPr="00E5077E" w:rsidRDefault="00425C0A" w:rsidP="00425C0A">
      <w:pPr>
        <w:ind w:firstLine="708"/>
        <w:rPr>
          <w:szCs w:val="28"/>
        </w:rPr>
      </w:pPr>
      <w:r w:rsidRPr="00E5077E">
        <w:rPr>
          <w:szCs w:val="28"/>
        </w:rPr>
        <w:t xml:space="preserve">Материально-технические условия </w:t>
      </w:r>
      <w:r>
        <w:rPr>
          <w:spacing w:val="-4"/>
          <w:szCs w:val="28"/>
        </w:rPr>
        <w:t xml:space="preserve">для реализации </w:t>
      </w:r>
      <w:r w:rsidRPr="00E5077E">
        <w:rPr>
          <w:spacing w:val="-4"/>
          <w:szCs w:val="28"/>
        </w:rPr>
        <w:t xml:space="preserve">образовательного процесса подготовки бакалавров по направлению </w:t>
      </w:r>
      <w:r>
        <w:rPr>
          <w:szCs w:val="28"/>
        </w:rPr>
        <w:t>030900</w:t>
      </w:r>
      <w:r w:rsidRPr="00E5077E">
        <w:rPr>
          <w:szCs w:val="28"/>
        </w:rPr>
        <w:t xml:space="preserve"> «</w:t>
      </w:r>
      <w:r>
        <w:rPr>
          <w:szCs w:val="28"/>
        </w:rPr>
        <w:t>Юриспруденция</w:t>
      </w:r>
      <w:r w:rsidRPr="00E5077E">
        <w:rPr>
          <w:szCs w:val="28"/>
        </w:rPr>
        <w:t xml:space="preserve">» профиля </w:t>
      </w:r>
      <w:r>
        <w:rPr>
          <w:szCs w:val="28"/>
        </w:rPr>
        <w:t xml:space="preserve"> «Уголовно-правового»  </w:t>
      </w:r>
      <w:r w:rsidRPr="00E5077E">
        <w:rPr>
          <w:spacing w:val="-4"/>
          <w:szCs w:val="28"/>
        </w:rPr>
        <w:t xml:space="preserve">соответствуют действующим санитарным и противопожарным нормам и обеспечивают </w:t>
      </w:r>
      <w:r w:rsidRPr="00E5077E">
        <w:rPr>
          <w:szCs w:val="28"/>
        </w:rPr>
        <w:t>проведение:</w:t>
      </w:r>
    </w:p>
    <w:p w:rsidR="00425C0A" w:rsidRPr="00E5077E" w:rsidRDefault="00425C0A" w:rsidP="00425C0A">
      <w:pPr>
        <w:widowControl/>
        <w:numPr>
          <w:ilvl w:val="0"/>
          <w:numId w:val="38"/>
        </w:numPr>
        <w:suppressAutoHyphens/>
        <w:spacing w:line="276" w:lineRule="auto"/>
        <w:rPr>
          <w:szCs w:val="28"/>
        </w:rPr>
      </w:pPr>
      <w:r w:rsidRPr="00E5077E">
        <w:rPr>
          <w:szCs w:val="28"/>
        </w:rPr>
        <w:t>аудиторных занятий (лекций, практических и лабораторных работ, консультаций и т.п.);</w:t>
      </w:r>
    </w:p>
    <w:p w:rsidR="00425C0A" w:rsidRPr="00E5077E" w:rsidRDefault="00425C0A" w:rsidP="00425C0A">
      <w:pPr>
        <w:widowControl/>
        <w:numPr>
          <w:ilvl w:val="0"/>
          <w:numId w:val="38"/>
        </w:numPr>
        <w:suppressAutoHyphens/>
        <w:spacing w:line="276" w:lineRule="auto"/>
        <w:rPr>
          <w:szCs w:val="28"/>
        </w:rPr>
      </w:pPr>
      <w:r w:rsidRPr="00E5077E">
        <w:rPr>
          <w:szCs w:val="28"/>
        </w:rPr>
        <w:t>самостоятельной учебной работы студентов;</w:t>
      </w:r>
    </w:p>
    <w:p w:rsidR="00425C0A" w:rsidRPr="00E5077E" w:rsidRDefault="00425C0A" w:rsidP="00425C0A">
      <w:pPr>
        <w:widowControl/>
        <w:numPr>
          <w:ilvl w:val="0"/>
          <w:numId w:val="38"/>
        </w:numPr>
        <w:suppressAutoHyphens/>
        <w:spacing w:line="276" w:lineRule="auto"/>
        <w:rPr>
          <w:szCs w:val="28"/>
        </w:rPr>
      </w:pPr>
      <w:r w:rsidRPr="00E5077E">
        <w:rPr>
          <w:szCs w:val="28"/>
        </w:rPr>
        <w:t>учебных практик;</w:t>
      </w:r>
    </w:p>
    <w:p w:rsidR="00425C0A" w:rsidRDefault="00425C0A" w:rsidP="00425C0A">
      <w:pPr>
        <w:widowControl/>
        <w:numPr>
          <w:ilvl w:val="0"/>
          <w:numId w:val="38"/>
        </w:numPr>
        <w:suppressAutoHyphens/>
        <w:spacing w:line="276" w:lineRule="auto"/>
        <w:rPr>
          <w:szCs w:val="28"/>
        </w:rPr>
      </w:pPr>
      <w:r w:rsidRPr="00E5077E">
        <w:rPr>
          <w:szCs w:val="28"/>
        </w:rPr>
        <w:t>учебно-исследовательской работы студентов.</w:t>
      </w:r>
    </w:p>
    <w:p w:rsidR="00425C0A" w:rsidRPr="00E5077E" w:rsidRDefault="00425C0A" w:rsidP="00425C0A">
      <w:pPr>
        <w:suppressAutoHyphens/>
        <w:rPr>
          <w:szCs w:val="28"/>
        </w:rPr>
      </w:pPr>
      <w:r>
        <w:rPr>
          <w:szCs w:val="28"/>
        </w:rPr>
        <w:t xml:space="preserve">В соответствии с требованиями ФГОС ВО по направлению «Юриспруденция»  в </w:t>
      </w:r>
      <w:proofErr w:type="spellStart"/>
      <w:r>
        <w:rPr>
          <w:szCs w:val="28"/>
        </w:rPr>
        <w:t>МосАП</w:t>
      </w:r>
      <w:proofErr w:type="spellEnd"/>
      <w:r>
        <w:rPr>
          <w:szCs w:val="28"/>
        </w:rPr>
        <w:t xml:space="preserve"> создана специализированная аудитория , оборудованная для проведения занятий по криминалистике , организован зал судебных заседаний. </w:t>
      </w:r>
    </w:p>
    <w:p w:rsidR="00425C0A" w:rsidRDefault="00425C0A" w:rsidP="00425C0A">
      <w:pPr>
        <w:ind w:firstLine="900"/>
        <w:rPr>
          <w:szCs w:val="28"/>
        </w:rPr>
      </w:pPr>
      <w:r>
        <w:rPr>
          <w:szCs w:val="28"/>
        </w:rPr>
        <w:t>Все аудитории</w:t>
      </w:r>
      <w:r w:rsidRPr="00AF4E5D">
        <w:rPr>
          <w:szCs w:val="28"/>
        </w:rPr>
        <w:t xml:space="preserve">, предназначенные для изучения профессиональных </w:t>
      </w:r>
      <w:r w:rsidRPr="00AF4E5D">
        <w:rPr>
          <w:szCs w:val="28"/>
        </w:rPr>
        <w:lastRenderedPageBreak/>
        <w:t xml:space="preserve">дисциплин, оснащены современным оборудованием, </w:t>
      </w:r>
      <w:proofErr w:type="spellStart"/>
      <w:r w:rsidRPr="00AF4E5D">
        <w:rPr>
          <w:szCs w:val="28"/>
        </w:rPr>
        <w:t>мультимедийными</w:t>
      </w:r>
      <w:proofErr w:type="spellEnd"/>
      <w:r w:rsidRPr="00AF4E5D">
        <w:rPr>
          <w:szCs w:val="28"/>
        </w:rPr>
        <w:t>, техническими средствами</w:t>
      </w:r>
      <w:r>
        <w:rPr>
          <w:szCs w:val="28"/>
        </w:rPr>
        <w:t xml:space="preserve">. </w:t>
      </w:r>
    </w:p>
    <w:p w:rsidR="00425C0A" w:rsidRPr="009119DB" w:rsidRDefault="00425C0A" w:rsidP="00425C0A">
      <w:pPr>
        <w:ind w:firstLine="660"/>
        <w:rPr>
          <w:szCs w:val="28"/>
        </w:rPr>
      </w:pPr>
      <w:r w:rsidRPr="00A3468E">
        <w:rPr>
          <w:szCs w:val="28"/>
        </w:rPr>
        <w:t>Для проведения студентами учебно-исследовательской работы</w:t>
      </w:r>
      <w:r>
        <w:rPr>
          <w:szCs w:val="28"/>
        </w:rPr>
        <w:t xml:space="preserve"> в Академии имеется  компьютерный класс</w:t>
      </w:r>
      <w:r w:rsidRPr="00A3468E">
        <w:rPr>
          <w:szCs w:val="28"/>
        </w:rPr>
        <w:t xml:space="preserve"> с установленным программным обеспечением</w:t>
      </w:r>
      <w:r>
        <w:rPr>
          <w:szCs w:val="28"/>
        </w:rPr>
        <w:t>, к</w:t>
      </w:r>
      <w:r w:rsidRPr="00AF4E5D">
        <w:rPr>
          <w:szCs w:val="28"/>
        </w:rPr>
        <w:t>аждый обучающийся имеет возможность доступа к современной информационно-правовой базе «</w:t>
      </w:r>
      <w:proofErr w:type="spellStart"/>
      <w:r w:rsidRPr="00AF4E5D">
        <w:rPr>
          <w:szCs w:val="28"/>
        </w:rPr>
        <w:t>Консультант+</w:t>
      </w:r>
      <w:proofErr w:type="spellEnd"/>
      <w:r w:rsidRPr="00AF4E5D">
        <w:rPr>
          <w:szCs w:val="28"/>
        </w:rPr>
        <w:t>»  в соответствии с направлением подготовки Юриспруденция, для оперативного получения информации.</w:t>
      </w:r>
    </w:p>
    <w:p w:rsidR="00425C0A" w:rsidRDefault="00425C0A" w:rsidP="00425C0A">
      <w:pPr>
        <w:suppressAutoHyphens/>
        <w:ind w:firstLine="660"/>
        <w:rPr>
          <w:noProof/>
          <w:szCs w:val="28"/>
        </w:rPr>
      </w:pPr>
      <w:r w:rsidRPr="00A3468E">
        <w:rPr>
          <w:noProof/>
          <w:szCs w:val="28"/>
        </w:rPr>
        <w:t>Студенты имеют свободный доступ в компьютерный класс в любое удобное для них время. В учебном процессе используются с</w:t>
      </w:r>
      <w:r>
        <w:rPr>
          <w:noProof/>
          <w:szCs w:val="28"/>
        </w:rPr>
        <w:t>овременные программные средства</w:t>
      </w:r>
      <w:r w:rsidRPr="00A3468E">
        <w:rPr>
          <w:noProof/>
          <w:szCs w:val="28"/>
        </w:rPr>
        <w:t>, все компьютеры Академии объединены в единую локальную сеть и подключены к системе Интернет</w:t>
      </w:r>
      <w:r>
        <w:rPr>
          <w:noProof/>
          <w:szCs w:val="28"/>
        </w:rPr>
        <w:t>.</w:t>
      </w:r>
      <w:r w:rsidRPr="00E5077E">
        <w:rPr>
          <w:noProof/>
          <w:szCs w:val="28"/>
        </w:rPr>
        <w:t xml:space="preserve"> </w:t>
      </w:r>
    </w:p>
    <w:p w:rsidR="00425C0A" w:rsidRPr="00E5077E" w:rsidRDefault="00425C0A" w:rsidP="00425C0A">
      <w:pPr>
        <w:suppressAutoHyphens/>
        <w:ind w:firstLine="660"/>
        <w:rPr>
          <w:szCs w:val="28"/>
        </w:rPr>
      </w:pPr>
    </w:p>
    <w:p w:rsidR="00425C0A" w:rsidRPr="00E5077E" w:rsidRDefault="00425C0A" w:rsidP="00425C0A">
      <w:pPr>
        <w:pStyle w:val="a3"/>
        <w:numPr>
          <w:ilvl w:val="0"/>
          <w:numId w:val="39"/>
        </w:numPr>
        <w:spacing w:line="276" w:lineRule="auto"/>
        <w:rPr>
          <w:b/>
          <w:i/>
          <w:sz w:val="28"/>
          <w:szCs w:val="28"/>
        </w:rPr>
      </w:pPr>
      <w:r w:rsidRPr="00E5077E">
        <w:rPr>
          <w:b/>
          <w:i/>
          <w:sz w:val="28"/>
          <w:szCs w:val="28"/>
        </w:rPr>
        <w:t>Нормативно-методическое обеспечение системы оценки качества освоения студентами ООП</w:t>
      </w:r>
    </w:p>
    <w:p w:rsidR="00425C0A" w:rsidRPr="00E5077E" w:rsidRDefault="00425C0A" w:rsidP="00425C0A">
      <w:pPr>
        <w:numPr>
          <w:ilvl w:val="1"/>
          <w:numId w:val="39"/>
        </w:numPr>
        <w:tabs>
          <w:tab w:val="num" w:pos="801"/>
        </w:tabs>
        <w:overflowPunct w:val="0"/>
        <w:autoSpaceDE w:val="0"/>
        <w:autoSpaceDN w:val="0"/>
        <w:adjustRightInd w:val="0"/>
        <w:spacing w:line="276" w:lineRule="auto"/>
        <w:ind w:left="0" w:firstLine="568"/>
        <w:rPr>
          <w:szCs w:val="28"/>
        </w:rPr>
      </w:pPr>
      <w:r w:rsidRPr="00E5077E">
        <w:rPr>
          <w:szCs w:val="28"/>
        </w:rPr>
        <w:t xml:space="preserve">соответствии с ФГОС ВПО и Федеральным законом от 29.12.2012 № 273-ФЗ «Об образовании в Российской Федерации» оценка качества освоения обучающимися образовательных программ включает текущий контроль успеваемости, промежуточную и государственную итоговую аттестацию обучающихся. </w:t>
      </w:r>
    </w:p>
    <w:p w:rsidR="00425C0A" w:rsidRPr="00E5077E" w:rsidRDefault="00425C0A" w:rsidP="00425C0A">
      <w:pPr>
        <w:tabs>
          <w:tab w:val="left" w:pos="-2700"/>
          <w:tab w:val="left" w:pos="1080"/>
        </w:tabs>
        <w:rPr>
          <w:b/>
          <w:bCs/>
          <w:i/>
          <w:szCs w:val="28"/>
        </w:rPr>
      </w:pPr>
      <w:r>
        <w:rPr>
          <w:szCs w:val="28"/>
        </w:rPr>
        <w:t xml:space="preserve">        </w:t>
      </w:r>
      <w:r>
        <w:rPr>
          <w:b/>
          <w:bCs/>
          <w:i/>
          <w:szCs w:val="28"/>
        </w:rPr>
        <w:t>6.1.</w:t>
      </w:r>
      <w:r w:rsidRPr="00E5077E">
        <w:rPr>
          <w:b/>
          <w:bCs/>
          <w:i/>
          <w:szCs w:val="28"/>
        </w:rPr>
        <w:t xml:space="preserve">Проведение текущего контроля успеваемости и промежуточной аттестации. 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firstLine="566"/>
        <w:rPr>
          <w:szCs w:val="28"/>
        </w:rPr>
      </w:pPr>
      <w:r w:rsidRPr="00E5077E">
        <w:rPr>
          <w:szCs w:val="28"/>
        </w:rPr>
        <w:t>Конкретные формы и процедура текущего контроля и промежуточной аттестации знаний регламентируется Положением о проведении текущего контроля успеваемости и про</w:t>
      </w:r>
      <w:r>
        <w:rPr>
          <w:szCs w:val="28"/>
        </w:rPr>
        <w:t>межуточной аттестации студентов</w:t>
      </w:r>
      <w:r w:rsidRPr="00E5077E">
        <w:rPr>
          <w:szCs w:val="28"/>
        </w:rPr>
        <w:t xml:space="preserve">. </w:t>
      </w:r>
    </w:p>
    <w:p w:rsidR="00425C0A" w:rsidRPr="00E5077E" w:rsidRDefault="00425C0A" w:rsidP="00425C0A">
      <w:pPr>
        <w:tabs>
          <w:tab w:val="num" w:pos="1211"/>
        </w:tabs>
        <w:overflowPunct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В </w:t>
      </w:r>
      <w:r w:rsidRPr="00E5077E">
        <w:rPr>
          <w:szCs w:val="28"/>
        </w:rPr>
        <w:t>соо</w:t>
      </w:r>
      <w:r>
        <w:rPr>
          <w:szCs w:val="28"/>
        </w:rPr>
        <w:t>тветствии с требованиями ФГОС В</w:t>
      </w:r>
      <w:r w:rsidRPr="00E5077E">
        <w:rPr>
          <w:szCs w:val="28"/>
        </w:rPr>
        <w:t xml:space="preserve">О для аттестации обучающихся на соответствие их персональных достижений поэтапным требованиям ОП по направлению подготовки </w:t>
      </w:r>
      <w:r>
        <w:rPr>
          <w:szCs w:val="28"/>
        </w:rPr>
        <w:t>030900</w:t>
      </w:r>
      <w:r w:rsidRPr="007316EE">
        <w:rPr>
          <w:iCs/>
          <w:szCs w:val="28"/>
        </w:rPr>
        <w:t>«Юриспруденция»</w:t>
      </w:r>
      <w:r w:rsidRPr="007316EE">
        <w:rPr>
          <w:szCs w:val="28"/>
        </w:rPr>
        <w:t xml:space="preserve"> </w:t>
      </w:r>
      <w:r w:rsidRPr="00E5077E">
        <w:rPr>
          <w:szCs w:val="28"/>
        </w:rPr>
        <w:t>создан фонд оценочных средств для проведения текущего контроля успеваемости и промежуточной аттестации, который включает в себя: контрольные вопросы и типовые задания для практических занятий, лабораторных и контрольных работ, зачетов и экзаменов; тесты и компьютерные тестирующие программы; пр</w:t>
      </w:r>
      <w:r>
        <w:rPr>
          <w:szCs w:val="28"/>
        </w:rPr>
        <w:t>имерную тематику курсовых работ</w:t>
      </w:r>
      <w:r w:rsidRPr="00E5077E">
        <w:rPr>
          <w:szCs w:val="28"/>
        </w:rPr>
        <w:t>, рефератов и т.п., а также иные формы контроля, позволя</w:t>
      </w:r>
      <w:r>
        <w:rPr>
          <w:szCs w:val="28"/>
        </w:rPr>
        <w:t xml:space="preserve">ющие оценить степень </w:t>
      </w:r>
      <w:proofErr w:type="spellStart"/>
      <w:r>
        <w:rPr>
          <w:szCs w:val="28"/>
        </w:rPr>
        <w:t>сформирова</w:t>
      </w:r>
      <w:r w:rsidRPr="00E5077E">
        <w:rPr>
          <w:szCs w:val="28"/>
        </w:rPr>
        <w:t>н</w:t>
      </w:r>
      <w:r>
        <w:rPr>
          <w:szCs w:val="28"/>
        </w:rPr>
        <w:t>н</w:t>
      </w:r>
      <w:r w:rsidRPr="00E5077E">
        <w:rPr>
          <w:szCs w:val="28"/>
        </w:rPr>
        <w:t>ости</w:t>
      </w:r>
      <w:proofErr w:type="spellEnd"/>
      <w:r w:rsidRPr="00E5077E">
        <w:rPr>
          <w:szCs w:val="28"/>
        </w:rPr>
        <w:t xml:space="preserve"> компетенций обучающихся. </w:t>
      </w:r>
    </w:p>
    <w:p w:rsidR="00425C0A" w:rsidRPr="00E5077E" w:rsidRDefault="00425C0A" w:rsidP="00425C0A">
      <w:pPr>
        <w:tabs>
          <w:tab w:val="left" w:pos="-2700"/>
          <w:tab w:val="left" w:pos="1080"/>
        </w:tabs>
        <w:ind w:firstLine="720"/>
        <w:rPr>
          <w:bCs/>
          <w:szCs w:val="28"/>
        </w:rPr>
      </w:pPr>
    </w:p>
    <w:p w:rsidR="00425C0A" w:rsidRPr="00E5077E" w:rsidRDefault="00425C0A" w:rsidP="00425C0A">
      <w:pPr>
        <w:tabs>
          <w:tab w:val="left" w:pos="-2700"/>
          <w:tab w:val="left" w:pos="1080"/>
        </w:tabs>
        <w:ind w:firstLine="720"/>
        <w:rPr>
          <w:b/>
          <w:bCs/>
          <w:i/>
          <w:szCs w:val="28"/>
        </w:rPr>
      </w:pPr>
      <w:r w:rsidRPr="00E5077E">
        <w:rPr>
          <w:b/>
          <w:bCs/>
          <w:i/>
          <w:szCs w:val="28"/>
        </w:rPr>
        <w:t>6.2.</w:t>
      </w:r>
      <w:r w:rsidRPr="00E5077E">
        <w:rPr>
          <w:b/>
          <w:bCs/>
          <w:i/>
          <w:szCs w:val="28"/>
        </w:rPr>
        <w:tab/>
        <w:t xml:space="preserve">Проведение итоговой (государственной итоговой аттестации) аттестации. 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ind w:right="20" w:firstLine="566"/>
        <w:rPr>
          <w:szCs w:val="28"/>
        </w:rPr>
      </w:pPr>
      <w:r w:rsidRPr="00E5077E">
        <w:rPr>
          <w:szCs w:val="28"/>
        </w:rPr>
        <w:t xml:space="preserve">Итоговая аттестация выпускника является обязательной и осуществляется после освоения основной образовательной программы в полном объеме. </w:t>
      </w:r>
    </w:p>
    <w:p w:rsidR="00425C0A" w:rsidRPr="00E5077E" w:rsidRDefault="00425C0A" w:rsidP="00425C0A">
      <w:pPr>
        <w:overflowPunct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  <w:r w:rsidRPr="00E5077E">
        <w:rPr>
          <w:szCs w:val="28"/>
        </w:rPr>
        <w:t xml:space="preserve">Государственная итоговая аттестация включает </w:t>
      </w:r>
      <w:r>
        <w:rPr>
          <w:szCs w:val="28"/>
        </w:rPr>
        <w:t>два государственных</w:t>
      </w:r>
      <w:r w:rsidRPr="00E5077E">
        <w:rPr>
          <w:szCs w:val="28"/>
        </w:rPr>
        <w:t xml:space="preserve"> экзамен</w:t>
      </w:r>
      <w:r>
        <w:rPr>
          <w:szCs w:val="28"/>
        </w:rPr>
        <w:t>а</w:t>
      </w:r>
      <w:r w:rsidRPr="00E5077E">
        <w:rPr>
          <w:szCs w:val="28"/>
        </w:rPr>
        <w:t xml:space="preserve"> и защиту выпускной квалификационной работы</w:t>
      </w:r>
      <w:r>
        <w:rPr>
          <w:szCs w:val="28"/>
        </w:rPr>
        <w:t>.</w:t>
      </w:r>
      <w:r w:rsidRPr="00E5077E">
        <w:rPr>
          <w:szCs w:val="28"/>
        </w:rPr>
        <w:t xml:space="preserve"> </w:t>
      </w:r>
    </w:p>
    <w:p w:rsidR="00425C0A" w:rsidRPr="00E5077E" w:rsidRDefault="00425C0A" w:rsidP="00425C0A">
      <w:pPr>
        <w:autoSpaceDE w:val="0"/>
        <w:autoSpaceDN w:val="0"/>
        <w:adjustRightInd w:val="0"/>
        <w:rPr>
          <w:szCs w:val="28"/>
        </w:rPr>
      </w:pPr>
    </w:p>
    <w:p w:rsidR="00425C0A" w:rsidRPr="00425C0A" w:rsidRDefault="00425C0A" w:rsidP="00425C0A">
      <w:pPr>
        <w:pStyle w:val="a3"/>
        <w:numPr>
          <w:ilvl w:val="0"/>
          <w:numId w:val="39"/>
        </w:numPr>
        <w:spacing w:line="276" w:lineRule="auto"/>
        <w:rPr>
          <w:b/>
          <w:i/>
        </w:rPr>
      </w:pPr>
      <w:r w:rsidRPr="00425C0A">
        <w:rPr>
          <w:b/>
          <w:i/>
        </w:rPr>
        <w:t>Другие нормативно-методические документы и материалы, обеспечивающие качество подготовки студентов</w:t>
      </w:r>
    </w:p>
    <w:p w:rsidR="00425C0A" w:rsidRPr="00425C0A" w:rsidRDefault="00425C0A" w:rsidP="00425C0A">
      <w:pPr>
        <w:pStyle w:val="a3"/>
        <w:tabs>
          <w:tab w:val="clear" w:pos="822"/>
        </w:tabs>
        <w:spacing w:line="276" w:lineRule="auto"/>
        <w:ind w:left="0" w:firstLine="706"/>
      </w:pPr>
      <w:r w:rsidRPr="00425C0A">
        <w:t xml:space="preserve">Для достижения наилучших результатов и привлечению к организации учебного процесса высококвалифицированных кадров </w:t>
      </w:r>
      <w:proofErr w:type="spellStart"/>
      <w:r w:rsidRPr="00425C0A">
        <w:t>МосАП</w:t>
      </w:r>
      <w:proofErr w:type="spellEnd"/>
      <w:r w:rsidRPr="00425C0A">
        <w:t xml:space="preserve"> производит постоянный мониторинг качества проводимых занятий, включая анкетирование студентов и социологические опросы, замещение должностей профессорско-преподавательского состава посредством конкурсного отбора, приглашение ведущих </w:t>
      </w:r>
      <w:r w:rsidRPr="00425C0A">
        <w:lastRenderedPageBreak/>
        <w:t>специалистов в соответствующей отрасли знаний для проведения круглых столов, мастер-классов, семинаров.</w:t>
      </w:r>
    </w:p>
    <w:p w:rsidR="00425C0A" w:rsidRPr="00425C0A" w:rsidRDefault="00425C0A" w:rsidP="00425C0A">
      <w:pPr>
        <w:overflowPunct w:val="0"/>
        <w:autoSpaceDE w:val="0"/>
        <w:autoSpaceDN w:val="0"/>
        <w:adjustRightInd w:val="0"/>
      </w:pPr>
      <w:r w:rsidRPr="00425C0A">
        <w:tab/>
        <w:t>Гарантией оказания высококачественных образовательных услуг выступает и систематическое повышение квалификации преподавательского состава, издание научной и учебно-методической литературы, участие в международных и всероссийских научно-практических конференциях, использование в учебном процессе личного опыта практической деятельности, привлечение в учебный процесс практических работников, разработка тематики курсовых и выпускных квалификационных работ по согласованию с работодателями.</w:t>
      </w:r>
    </w:p>
    <w:p w:rsidR="00425C0A" w:rsidRPr="00425C0A" w:rsidRDefault="00425C0A" w:rsidP="00425C0A">
      <w:pPr>
        <w:overflowPunct w:val="0"/>
        <w:autoSpaceDE w:val="0"/>
        <w:autoSpaceDN w:val="0"/>
        <w:adjustRightInd w:val="0"/>
        <w:sectPr w:rsidR="00425C0A" w:rsidRPr="00425C0A" w:rsidSect="00C50734">
          <w:footerReference w:type="even" r:id="rId7"/>
          <w:footerReference w:type="default" r:id="rId8"/>
          <w:footerReference w:type="first" r:id="rId9"/>
          <w:pgSz w:w="11906" w:h="16838"/>
          <w:pgMar w:top="1134" w:right="1418" w:bottom="1134" w:left="1701" w:header="709" w:footer="709" w:gutter="0"/>
          <w:pgNumType w:start="0"/>
          <w:cols w:space="720"/>
        </w:sectPr>
      </w:pPr>
      <w:r w:rsidRPr="00425C0A">
        <w:tab/>
        <w:t>В состав государственной аттестационной комиссии включаются представители работодателей, все программы и учебно-методические комплексы, разрабатываемые выпускающей кафедрой в рамках основной</w:t>
      </w:r>
      <w:r>
        <w:t xml:space="preserve"> профессиональной </w:t>
      </w:r>
      <w:r w:rsidRPr="00425C0A">
        <w:t xml:space="preserve"> образовательной программы, проходят обязательное рецензирование.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«Безопасность жизнедеятельности»</w:t>
      </w:r>
    </w:p>
    <w:p w:rsidR="00456B9A" w:rsidRPr="00FC5B8D" w:rsidRDefault="00456B9A" w:rsidP="00456B9A">
      <w:pPr>
        <w:pStyle w:val="Style21"/>
        <w:widowControl/>
        <w:spacing w:line="360" w:lineRule="auto"/>
        <w:jc w:val="both"/>
      </w:pP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Цель </w:t>
      </w:r>
      <w:r w:rsidRPr="00FC5B8D">
        <w:rPr>
          <w:b/>
        </w:rPr>
        <w:t>изучения</w:t>
      </w:r>
      <w:r w:rsidRPr="00FC5B8D">
        <w:rPr>
          <w:rStyle w:val="FontStyle214"/>
          <w:sz w:val="24"/>
          <w:szCs w:val="24"/>
        </w:rPr>
        <w:t xml:space="preserve"> дисциплины: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Целью освоения дисциплины «Безопасность жизнедеятельности» является формирование у студентов систематизированных знаний и умений в области безопасности жизнедеятельности.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«Безопасность жизнедеятельности» относится к базовой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43"/>
        <w:widowControl/>
        <w:spacing w:line="360" w:lineRule="auto"/>
        <w:ind w:firstLine="709"/>
        <w:jc w:val="both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Компетенции обучающегося, формируемые в результате освоения дисциплины </w:t>
      </w:r>
      <w:r w:rsidRPr="00FC5B8D">
        <w:rPr>
          <w:rStyle w:val="FontStyle213"/>
          <w:sz w:val="24"/>
          <w:szCs w:val="24"/>
        </w:rPr>
        <w:t>«Безопасность жизнедеятельности»: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2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 анализировать социально значимые проблемы и процессы (ОК-9);</w:t>
      </w:r>
    </w:p>
    <w:p w:rsidR="00456B9A" w:rsidRPr="00FC5B8D" w:rsidRDefault="00456B9A" w:rsidP="00456B9A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понимать сущность и значение информации в развитии           современного информационного    общества, сознавать опасности и угрозы, возникающие в этом процессе, соблюдать основные требования   информационной безопасности,   в   том   числе защиты государственной тайны (ОК-10);</w:t>
      </w:r>
    </w:p>
    <w:p w:rsidR="00456B9A" w:rsidRPr="00FC5B8D" w:rsidRDefault="00456B9A" w:rsidP="00456B9A">
      <w:pPr>
        <w:pStyle w:val="Style106"/>
        <w:widowControl/>
        <w:spacing w:line="360" w:lineRule="auto"/>
        <w:ind w:firstLine="709"/>
        <w:jc w:val="both"/>
        <w:rPr>
          <w:rStyle w:val="FontStyle206"/>
          <w:bCs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-владение, навыками ведения здорового образа жизни, участвует в занятиях </w:t>
      </w:r>
      <w:r w:rsidRPr="00FC5B8D">
        <w:rPr>
          <w:rStyle w:val="FontStyle206"/>
          <w:sz w:val="24"/>
          <w:szCs w:val="24"/>
        </w:rPr>
        <w:t>физической     культурой     и спортом (ОК-14).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«Безопасность жизнедеятельности» обучающийся должен: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закономерности проявления и развития опасностей и чрезвычайных ситуаций социального характера; опасность терроризма.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основы информационной безопасности личности, общества и государства; источники угроз информационной безопасности РФ; объекты обеспечения информационной безопасности в РФ в сфере обороны и сфере защиты конституционных прав и свобод человека и гражданина;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теоретические основы здорового образа жизни; факторы, сохраняющие и разрушающие здоровье; значение физической </w:t>
      </w:r>
      <w:r w:rsidRPr="00FC5B8D">
        <w:rPr>
          <w:rStyle w:val="FontStyle206"/>
          <w:sz w:val="24"/>
          <w:szCs w:val="24"/>
        </w:rPr>
        <w:t>культуры в укреплении здоровья;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lastRenderedPageBreak/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оценивать возможный риск появления опасных ситуаций социального характера; принимать своевременные меры по предотвращению реализации социальных опасностей и ликвидации их последствий;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обеспечивать информационную безопасность в сфере духовной жизни, условиях чрезвычайных ситуаций, сфере обороны;</w:t>
      </w:r>
    </w:p>
    <w:p w:rsidR="00456B9A" w:rsidRPr="00FC5B8D" w:rsidRDefault="00456B9A" w:rsidP="00456B9A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 xml:space="preserve">Уметь: </w:t>
      </w:r>
      <w:r w:rsidRPr="00FC5B8D">
        <w:rPr>
          <w:rStyle w:val="FontStyle206"/>
          <w:sz w:val="24"/>
          <w:szCs w:val="24"/>
        </w:rPr>
        <w:t>распознавать признаки нарушения здоровья, дозировать физическую нагрузку в соответствии с индивидуальными особенностями и возрастом человека;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методами анализа социальных проблем и опасностей;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информацией о безопасности РФ, навыками использования законов информационной безопасности РФ;</w:t>
      </w:r>
    </w:p>
    <w:p w:rsidR="00456B9A" w:rsidRPr="00FC5B8D" w:rsidRDefault="00456B9A" w:rsidP="00456B9A">
      <w:pPr>
        <w:pStyle w:val="Style176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06"/>
          <w:sz w:val="24"/>
          <w:szCs w:val="24"/>
        </w:rPr>
        <w:t xml:space="preserve"> </w:t>
      </w:r>
      <w:r w:rsidRPr="00FC5B8D">
        <w:rPr>
          <w:rStyle w:val="FontStyle210"/>
          <w:sz w:val="24"/>
          <w:szCs w:val="24"/>
        </w:rPr>
        <w:t xml:space="preserve">Владеть: </w:t>
      </w:r>
      <w:r w:rsidRPr="00FC5B8D">
        <w:rPr>
          <w:rStyle w:val="FontStyle206"/>
          <w:sz w:val="24"/>
          <w:szCs w:val="24"/>
        </w:rPr>
        <w:t>методами укрепления здоровья, профилактики травматизма при физических нагрузках; методами профилактики заболеваний.</w:t>
      </w:r>
    </w:p>
    <w:p w:rsidR="00456B9A" w:rsidRPr="00FC5B8D" w:rsidRDefault="00456B9A" w:rsidP="00456B9A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456B9A" w:rsidRPr="00FC5B8D" w:rsidRDefault="00456B9A" w:rsidP="00456B9A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практические занятия, семинарские занятия.</w:t>
      </w:r>
    </w:p>
    <w:p w:rsidR="00456B9A" w:rsidRPr="00FC5B8D" w:rsidRDefault="00456B9A" w:rsidP="00456B9A">
      <w:pPr>
        <w:pStyle w:val="Style17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разбор конкретных ситуаций, компьютерные презентации.</w:t>
      </w:r>
    </w:p>
    <w:p w:rsidR="00456B9A" w:rsidRPr="00FC5B8D" w:rsidRDefault="00456B9A" w:rsidP="00456B9A">
      <w:pPr>
        <w:pStyle w:val="Style175"/>
        <w:widowControl/>
        <w:tabs>
          <w:tab w:val="left" w:pos="-5580"/>
        </w:tabs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456B9A" w:rsidRPr="00FC5B8D" w:rsidRDefault="00456B9A" w:rsidP="00456B9A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контрольная работа, тест.</w:t>
      </w:r>
    </w:p>
    <w:p w:rsidR="00456B9A" w:rsidRPr="00FC5B8D" w:rsidRDefault="00456B9A" w:rsidP="00456B9A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1 семестре.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«Иностранный язык в сфере юриспруденции»</w:t>
      </w:r>
    </w:p>
    <w:p w:rsidR="00456B9A" w:rsidRPr="00FC5B8D" w:rsidRDefault="00456B9A" w:rsidP="00456B9A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иностранного язык в сфере юриспруденции.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- развивать навыки свободного владения иностранным языком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Учебная дисциплина «Иностранный язык в сфере юриспруденции»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освоения программы учебной дисциплины «Иностранный язык в сфере юриспруденции» обучающийся должен: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предмет Иностранного языка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основные принципы образования и словосочетания в Иностранном языке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  читать и переводить иноязычные тексты профессиональной направленности;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иностранного языка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профессионального общения на иностранном языке, а именно:</w:t>
      </w:r>
      <w:r w:rsidRPr="00FC5B8D">
        <w:rPr>
          <w:i/>
          <w:iCs/>
        </w:rPr>
        <w:t xml:space="preserve"> </w:t>
      </w:r>
      <w:r w:rsidRPr="00FC5B8D">
        <w:t>использовать иностранный язык как средство общения в социально-обусловленных сферах повседневной жизни и всей профессиональной деятельности;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устной публичной речи (на материале специальности);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восприятия на слух речи, тематически связанной с юридической проблематикой;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- письма, необходимые для подготовки публикаций, тезисов и ведения переписки;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реферирования, аннотирования и перевода литературы по специальности, в том числе периодических изданий по специальности на иностранном языке (международных, национальных, отраслевых и реферативных);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работы с основными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владеть необходимыми навыками профессионального общения на иностранном языке (ОК-13).</w:t>
      </w:r>
    </w:p>
    <w:p w:rsidR="00456B9A" w:rsidRPr="00FC5B8D" w:rsidRDefault="00456B9A" w:rsidP="00456B9A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t>4 зачетных единицы (144 академических часа).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аттестация: зачет в 1 семестре, экзамен во втором семестре.</w:t>
      </w:r>
    </w:p>
    <w:p w:rsidR="00456B9A" w:rsidRPr="00FC5B8D" w:rsidRDefault="00456B9A" w:rsidP="00456B9A">
      <w:pPr>
        <w:pStyle w:val="Style176"/>
        <w:widowControl/>
        <w:spacing w:line="360" w:lineRule="auto"/>
        <w:ind w:firstLine="0"/>
        <w:jc w:val="both"/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«Профессиональная этика»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b/>
          <w:bCs/>
        </w:rPr>
      </w:pPr>
    </w:p>
    <w:p w:rsidR="00456B9A" w:rsidRPr="00FC5B8D" w:rsidRDefault="00456B9A" w:rsidP="00456B9A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Целями освоения дисциплины «Профессиональная этика» являются: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-выработка у студентов системы знаний и четкого представления о том, что является предметом и задачами профессиональной этики юриста, выделяющих её в самостоятельную дисциплину среди юридических и философских наук;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представление о том, каковы традиционные представления об общечеловеческих началах этики, и каковы этические критерии, в соответствии с которыми оценивается профессиональная деятельность лиц - участников судопроизводства;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-знакомство  с нравственной спецификой работников юридического труда.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«Профессиональная этика» относится к базовой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10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«Профессиональная этика».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-осознание    социальной    значимости    своей будущей  профессии,   обладание  достаточным уровнем профессионального правосознания (ОК-1);</w:t>
      </w:r>
    </w:p>
    <w:p w:rsidR="00456B9A" w:rsidRPr="00FC5B8D" w:rsidRDefault="00456B9A" w:rsidP="00456B9A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56B9A">
      <w:pPr>
        <w:pStyle w:val="Style53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 -обладание культурой поведения, готовностью к кооперации с коллегами, работе в коллективе (ОК-5);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0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- имеет нетерпимое отношение к коррупционному поведению, уважительно относится к праву и закону (ОК-6);</w:t>
      </w:r>
    </w:p>
    <w:p w:rsidR="00456B9A" w:rsidRPr="00FC5B8D" w:rsidRDefault="00456B9A" w:rsidP="00456B9A">
      <w:pPr>
        <w:spacing w:line="360" w:lineRule="auto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 способность осуществлять профессиональную деятельность на основе развитого правосознания, правового мышления и правовой культуры  (ПК-2);</w:t>
      </w:r>
    </w:p>
    <w:p w:rsidR="00456B9A" w:rsidRPr="00FC5B8D" w:rsidRDefault="00456B9A" w:rsidP="00456B9A">
      <w:pPr>
        <w:pStyle w:val="Style50"/>
        <w:widowControl/>
        <w:tabs>
          <w:tab w:val="left" w:pos="3105"/>
        </w:tabs>
        <w:spacing w:line="360" w:lineRule="auto"/>
        <w:rPr>
          <w:rStyle w:val="FontStyle213"/>
          <w:b w:val="0"/>
          <w:sz w:val="24"/>
          <w:szCs w:val="24"/>
        </w:rPr>
      </w:pPr>
      <w:r w:rsidRPr="00FC5B8D">
        <w:t xml:space="preserve">             -с</w:t>
      </w:r>
      <w:r w:rsidRPr="00FC5B8D">
        <w:rPr>
          <w:rStyle w:val="FontStyle213"/>
          <w:b w:val="0"/>
          <w:sz w:val="24"/>
          <w:szCs w:val="24"/>
        </w:rPr>
        <w:t>пособность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pStyle w:val="Style50"/>
        <w:widowControl/>
        <w:tabs>
          <w:tab w:val="left" w:pos="3105"/>
        </w:tabs>
        <w:spacing w:line="360" w:lineRule="auto"/>
      </w:pPr>
      <w:r w:rsidRPr="00FC5B8D">
        <w:rPr>
          <w:rStyle w:val="FontStyle213"/>
          <w:b w:val="0"/>
          <w:sz w:val="24"/>
          <w:szCs w:val="24"/>
        </w:rPr>
        <w:t xml:space="preserve">             -способность анализировать и оценивать с точки зрения нравственности ситуации, возникающие в сфере действия правовой регуляции (СК-1).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i/>
          <w:sz w:val="24"/>
          <w:szCs w:val="24"/>
          <w:u w:val="single"/>
        </w:rPr>
      </w:pPr>
      <w:r w:rsidRPr="00FC5B8D">
        <w:rPr>
          <w:rStyle w:val="FontStyle213"/>
          <w:b w:val="0"/>
          <w:i/>
          <w:sz w:val="24"/>
          <w:szCs w:val="24"/>
          <w:u w:val="single"/>
        </w:rPr>
        <w:t>В результате освоения содержания дисциплины «Профессиональная этика» обучающийся должен:</w:t>
      </w:r>
    </w:p>
    <w:p w:rsidR="00456B9A" w:rsidRPr="00FC5B8D" w:rsidRDefault="00456B9A" w:rsidP="00456B9A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    и социальную  значимость своей профессии, четко определять     сущность, характер и взаимодействие правовых явлений, видеть их взаимосвязь в целостной системе знаний;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основы профессиональной этики, правовой  и психологической культуры;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нравственные принципы профессиональной деятельности юриста.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деятельности, возможные пути разрешения нравственных конфликтных ситуаций в профессиональной деятельности      юриста; </w:t>
      </w:r>
      <w:r w:rsidRPr="00FC5B8D">
        <w:rPr>
          <w:rStyle w:val="FontStyle213"/>
          <w:b w:val="0"/>
          <w:sz w:val="24"/>
          <w:szCs w:val="24"/>
        </w:rPr>
        <w:lastRenderedPageBreak/>
        <w:t xml:space="preserve">сущность профессионально-нравственной деформации и пути её предупреждения и преодоления;  понятие этикета,    его   роль  в жизни общества, особенности       этикета юриста,   его   основные нормы и функции; 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закономерности взаимодействия человека и общества.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Знать: </w:t>
      </w:r>
      <w:r w:rsidRPr="00FC5B8D">
        <w:rPr>
          <w:rStyle w:val="FontStyle213"/>
          <w:b w:val="0"/>
          <w:sz w:val="24"/>
          <w:szCs w:val="24"/>
        </w:rPr>
        <w:t xml:space="preserve">сущность, функции и  структуру нравственного  сознания правовой культуры, основные понятия этики; нравственные проблемы современности. </w:t>
      </w:r>
    </w:p>
    <w:p w:rsidR="00456B9A" w:rsidRPr="00FC5B8D" w:rsidRDefault="00456B9A" w:rsidP="00456B9A">
      <w:pPr>
        <w:pStyle w:val="Style93"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систематически повышать свою профессиональную квалификацию,   изучать законодательство и практику его применения, ориентироваться в специальной литературе. 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оценивать факты и явления профессиональной деятельности с этической точки зрения; применять нравственные нормы и правила поведения в конкретных жизненных ситуациях.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>: оценивать факты и  явления профессиональной деятельности с этической точки зрения; применять нравственные нормы и правила поведения в конкретных жизненных ситуациях;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полученные знания в социальной жизни и в профессиональной деятельности; вести себя достойно   в   ситуациях нравственного выбора;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пользоваться   в процессе профессиональной деятельности знаниями в области этики;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бесконфликтно общаться с различными субъектами, уважать честь    и    достоинство личности,  обладать </w:t>
      </w:r>
      <w:proofErr w:type="spellStart"/>
      <w:r w:rsidRPr="00FC5B8D">
        <w:rPr>
          <w:rStyle w:val="FontStyle213"/>
          <w:b w:val="0"/>
          <w:sz w:val="24"/>
          <w:szCs w:val="24"/>
        </w:rPr>
        <w:t>эмпатией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   и    чувством толерантности;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строить социальные взаимоотношения, основываясь на нравственных принципах взаимоуважения и толерантности;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 навыками поведения в коллективе и общения с гражданами в соответствии       с нормами этикета;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с точки зрения этики и морали;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необходимой волей и настойчивостью в исполнении принятых правовых         решений, чувством нетерпимости к любому нарушению закона с собственной профессиональной деятельности;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юридически-правильного </w:t>
      </w:r>
      <w:proofErr w:type="spellStart"/>
      <w:r w:rsidRPr="00FC5B8D">
        <w:rPr>
          <w:rStyle w:val="FontStyle213"/>
          <w:b w:val="0"/>
          <w:sz w:val="24"/>
          <w:szCs w:val="24"/>
        </w:rPr>
        <w:t>квалифицирования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фактов и обстоятельств;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категориальным аппаратом этики; осознанием степени нравственной ответственности за совершаемые поступки в профессиональной и повседневной деятельности;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способами взаимодействия  с другими субъектами юридического процесса;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   с   точки зрения   норм   этики   и морали; навыками поведения в коллективе и общения с гражданами в       соответствии  с нормами этикета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456B9A" w:rsidRPr="00FC5B8D" w:rsidRDefault="00456B9A" w:rsidP="00456B9A">
      <w:pPr>
        <w:pStyle w:val="Style21"/>
        <w:widowControl/>
        <w:spacing w:line="360" w:lineRule="auto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 аудиторных занятий используются следующие образовательные технологии: лекции, лабораторные работы, семинарские занятия с использованием активных и интерактивных форм проведения занятий, </w:t>
      </w:r>
      <w:proofErr w:type="spellStart"/>
      <w:r w:rsidRPr="00FC5B8D">
        <w:rPr>
          <w:rStyle w:val="FontStyle213"/>
          <w:b w:val="0"/>
          <w:sz w:val="24"/>
          <w:szCs w:val="24"/>
        </w:rPr>
        <w:t>кейс-технологии</w:t>
      </w:r>
      <w:proofErr w:type="spellEnd"/>
      <w:r w:rsidRPr="00FC5B8D">
        <w:rPr>
          <w:rStyle w:val="FontStyle213"/>
          <w:b w:val="0"/>
          <w:sz w:val="24"/>
          <w:szCs w:val="24"/>
        </w:rPr>
        <w:t>, лекции с применением презентаций, семинар-дискуссия.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проекты, которые носят прикладной, междисциплинарный характер, а их содержание и способы выполнения соответствуют содержанию и технологиям будущей профессиональной деятельности студентов.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jc w:val="both"/>
        <w:rPr>
          <w:rStyle w:val="FontStyle214"/>
          <w:sz w:val="24"/>
          <w:szCs w:val="24"/>
        </w:rPr>
      </w:pPr>
      <w:r w:rsidRPr="00FC5B8D">
        <w:t xml:space="preserve">           </w:t>
      </w: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контроля:</w:t>
      </w:r>
    </w:p>
    <w:p w:rsidR="00456B9A" w:rsidRPr="00FC5B8D" w:rsidRDefault="00456B9A" w:rsidP="00456B9A">
      <w:pPr>
        <w:pStyle w:val="Style9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контрольные работы, творческие задания, тестовые задания. По данной дисциплине предусмотрен зачет в 1 семестре.</w:t>
      </w:r>
    </w:p>
    <w:p w:rsidR="00456B9A" w:rsidRPr="00FC5B8D" w:rsidRDefault="00456B9A" w:rsidP="00456B9A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Промежуточная аттестация проводится в форме зачета в 1 семестре.</w:t>
      </w:r>
    </w:p>
    <w:p w:rsidR="00456B9A" w:rsidRPr="00FC5B8D" w:rsidRDefault="00456B9A" w:rsidP="00456B9A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«Латинский язык »</w:t>
      </w:r>
    </w:p>
    <w:p w:rsidR="00456B9A" w:rsidRPr="00FC5B8D" w:rsidRDefault="00456B9A" w:rsidP="00456B9A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латинского языка 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развивать навыки свободного владения латинским языком 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развивать способности к использованию основных положений и методов социальных, гуманитарных и экономических наук при решении социальных и </w:t>
      </w:r>
      <w:r w:rsidRPr="00FC5B8D">
        <w:lastRenderedPageBreak/>
        <w:t>профессиональных задач;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Учебная дисциплина «Латинский язык» к дисциплинам по выбору  части гуманитарного, социального и экономического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освоения программы учебной дисциплины «Латинский язык » обучающийся должен: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предмет Латинский язык 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основные принципы образования и словосочетания Латинского языка  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  читать и переводить  тексты профессиональной направленности;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латинского языка  в сфере юриспруденции;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</w:t>
      </w:r>
      <w:r w:rsidRPr="00FC5B8D">
        <w:rPr>
          <w:i/>
          <w:iCs/>
        </w:rPr>
        <w:t xml:space="preserve"> </w:t>
      </w:r>
      <w:r w:rsidRPr="00FC5B8D">
        <w:t>использовать латинский язык  в профессиональной деятельности;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работы с основными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владеть необходимыми навыками профессионального общения с применением латинского языка  (ОК-13).</w:t>
      </w:r>
    </w:p>
    <w:p w:rsidR="00456B9A" w:rsidRPr="00FC5B8D" w:rsidRDefault="00456B9A" w:rsidP="00456B9A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t>2 зачетные единицы (72 академических часа).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аттестация: зачет в 2 семестр.</w:t>
      </w:r>
    </w:p>
    <w:p w:rsidR="00456B9A" w:rsidRPr="00FC5B8D" w:rsidRDefault="00456B9A" w:rsidP="00456B9A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360" w:lineRule="auto"/>
        <w:ind w:firstLine="0"/>
        <w:rPr>
          <w:rStyle w:val="FontStyle211"/>
          <w:b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«Философия»</w:t>
      </w:r>
    </w:p>
    <w:p w:rsidR="00456B9A" w:rsidRPr="00FC5B8D" w:rsidRDefault="00456B9A" w:rsidP="00456B9A">
      <w:pPr>
        <w:pStyle w:val="Style21"/>
        <w:widowControl/>
        <w:spacing w:line="360" w:lineRule="auto"/>
        <w:jc w:val="both"/>
      </w:pPr>
    </w:p>
    <w:p w:rsidR="00456B9A" w:rsidRPr="00FC5B8D" w:rsidRDefault="00456B9A" w:rsidP="00456B9A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</w:t>
      </w:r>
      <w:r w:rsidRPr="00FC5B8D">
        <w:rPr>
          <w:rStyle w:val="FontStyle209"/>
          <w:b/>
          <w:sz w:val="24"/>
          <w:szCs w:val="24"/>
        </w:rPr>
        <w:t xml:space="preserve">«Философия» </w:t>
      </w:r>
      <w:r w:rsidRPr="00FC5B8D">
        <w:rPr>
          <w:rStyle w:val="FontStyle213"/>
          <w:b w:val="0"/>
          <w:sz w:val="24"/>
          <w:szCs w:val="24"/>
        </w:rPr>
        <w:t>являются: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-овладение студентами основами философских знаний и методами философской рефлексии по отношению к достижениям общечеловеческой культуры, включая философский анализ социальных систем (структур), процессов, институтов;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навыков всеобщего понятийного мышления, умения понимать диалектику общего, особенного и единичного в решении конкретных проблем научно-исследовательской, педагогической, производственно-прикладной и организационно-управленческой деятельности;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целостного гуманистического мировоззрения, понимания проблем современной цивилизации, а также формирование системного представления о социально-гуманитарном знании и его преподавании;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способности логически верно, аргументировано и ясно строить устную и письменную речь;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-приобщение студентов к высшим достижениям человеческого духа и на этой основе формирование стремления к самосовершенствованию, личностному и профессиональному росту.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программе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Дисциплина </w:t>
      </w:r>
      <w:r w:rsidRPr="00FC5B8D">
        <w:rPr>
          <w:rStyle w:val="FontStyle209"/>
          <w:sz w:val="24"/>
          <w:szCs w:val="24"/>
        </w:rPr>
        <w:t xml:space="preserve">«Философия </w:t>
      </w:r>
      <w:r w:rsidRPr="00FC5B8D">
        <w:rPr>
          <w:rStyle w:val="FontStyle213"/>
          <w:b w:val="0"/>
          <w:sz w:val="24"/>
          <w:szCs w:val="24"/>
        </w:rPr>
        <w:t>» относится к базовой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09"/>
        <w:rPr>
          <w:rStyle w:val="FontStyle209"/>
          <w:b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</w:t>
      </w:r>
      <w:r w:rsidRPr="00FC5B8D">
        <w:rPr>
          <w:rStyle w:val="FontStyle214"/>
          <w:b w:val="0"/>
          <w:sz w:val="24"/>
          <w:szCs w:val="24"/>
        </w:rPr>
        <w:t>)  «</w:t>
      </w:r>
      <w:r w:rsidRPr="00FC5B8D">
        <w:rPr>
          <w:rStyle w:val="FontStyle209"/>
          <w:b/>
          <w:sz w:val="24"/>
          <w:szCs w:val="24"/>
        </w:rPr>
        <w:t>Философия».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-владение культурой мышления, способность к обобщению, анализу, восприятию информации, постановке цели и выбору путей её достижения (ОК-3);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-умение  логически верно, аргументировано и ясно, строить устную и письменную речь (ОК-4);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«философия» обучающийся должен: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специфику теоретического мышления, диалектику цели и средств, методы и формы научного познания (философские, общенаучные, специальные);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современной теории познания, взаимосвязь теории и метода, специфику социально-гуманитарного познания 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и обобщать информацию; формулировать цели, соотносить их с потребностями и условиями; выбирать средства, соответствующие целям;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>: логически верно, аргументировано и ясно строить устную и письменную речь</w:t>
      </w:r>
      <w:r w:rsidRPr="00FC5B8D">
        <w:rPr>
          <w:rStyle w:val="FontStyle211"/>
          <w:b/>
          <w:sz w:val="24"/>
          <w:szCs w:val="24"/>
        </w:rPr>
        <w:t xml:space="preserve"> 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 выступить    в   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слушатель).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принципы, законы, формы и методы познания в юридической деятельности 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социально и личностно значимые проблемы с использованием различных философских подходов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 xml:space="preserve">: навыками убедительной и доказательной речи (устной и письменной) в юридической деятельности; 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способностями теоретического анализа и использовать различные философские методы для анализа тенденций развития современного общества и права;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>: навыками самостоятельного, критического мышления, позволяющего анализировать возможные варианты развития социальных процессов социально значимые проблемы и процессы;</w:t>
      </w:r>
    </w:p>
    <w:p w:rsidR="00456B9A" w:rsidRPr="00FC5B8D" w:rsidRDefault="00456B9A" w:rsidP="00456B9A">
      <w:pPr>
        <w:pStyle w:val="Style10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сочетания теоретического мышления с прагматическим поиском оптимального способа решения проблемы.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3 зачетные единицы, 108 часа. 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проведении, аудиторных занятий используются следующие образовательные технологии: лекции, семинарские занятия, использование </w:t>
      </w:r>
      <w:proofErr w:type="spellStart"/>
      <w:r w:rsidRPr="00FC5B8D">
        <w:rPr>
          <w:rStyle w:val="FontStyle213"/>
          <w:b w:val="0"/>
          <w:sz w:val="24"/>
          <w:szCs w:val="24"/>
        </w:rPr>
        <w:t>мультимедийных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индивидуальные и групповые консультации, творческие задания, эссе, сочинения, рефераты.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456B9A" w:rsidRPr="00FC5B8D" w:rsidRDefault="00456B9A" w:rsidP="00456B9A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тесты, </w:t>
      </w:r>
      <w:proofErr w:type="spell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r w:rsidRPr="00FC5B8D">
        <w:rPr>
          <w:rStyle w:val="FontStyle213"/>
          <w:b w:val="0"/>
          <w:sz w:val="24"/>
          <w:szCs w:val="24"/>
        </w:rPr>
        <w:t>, коллоквиумы.</w:t>
      </w:r>
    </w:p>
    <w:p w:rsidR="00456B9A" w:rsidRPr="00FC5B8D" w:rsidRDefault="00456B9A" w:rsidP="00456B9A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во 3 семестре.</w:t>
      </w:r>
    </w:p>
    <w:p w:rsidR="00456B9A" w:rsidRPr="00FC5B8D" w:rsidRDefault="00456B9A" w:rsidP="00456B9A">
      <w:pPr>
        <w:pStyle w:val="Style100"/>
        <w:widowControl/>
        <w:spacing w:line="240" w:lineRule="auto"/>
        <w:jc w:val="both"/>
        <w:rPr>
          <w:rStyle w:val="FontStyle211"/>
          <w:sz w:val="24"/>
          <w:szCs w:val="24"/>
        </w:rPr>
      </w:pPr>
    </w:p>
    <w:p w:rsidR="00456B9A" w:rsidRPr="00FC5B8D" w:rsidRDefault="00456B9A" w:rsidP="00456B9A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456B9A" w:rsidRPr="00FC5B8D" w:rsidRDefault="00456B9A" w:rsidP="00456B9A">
      <w:pPr>
        <w:jc w:val="center"/>
      </w:pPr>
      <w:r w:rsidRPr="00FC5B8D">
        <w:rPr>
          <w:b/>
        </w:rPr>
        <w:t>«Экономика»</w:t>
      </w:r>
    </w:p>
    <w:p w:rsidR="00456B9A" w:rsidRPr="00FC5B8D" w:rsidRDefault="00456B9A" w:rsidP="00456B9A">
      <w:pPr>
        <w:rPr>
          <w:b/>
          <w:u w:val="single"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     Целью освоения учебной дисциплины «Экономика» является</w:t>
      </w:r>
      <w:r w:rsidRPr="00FC5B8D">
        <w:rPr>
          <w:b/>
        </w:rPr>
        <w:t xml:space="preserve"> </w:t>
      </w:r>
      <w:r w:rsidRPr="00FC5B8D">
        <w:t xml:space="preserve">формирование у обучающихся знаний базовых экономических категорий,  умения выявлять устойчивые взаимосвязи и тенденции в разнообразных  экономических явлениях  на микро и </w:t>
      </w:r>
      <w:proofErr w:type="spellStart"/>
      <w:r w:rsidRPr="00FC5B8D">
        <w:t>макроуровне</w:t>
      </w:r>
      <w:proofErr w:type="spellEnd"/>
      <w:r w:rsidRPr="00FC5B8D">
        <w:t>, развитие экономического мышления и  воспитание экономической культуры и навыков поведения в условиях рыночной экономики.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Учебная дисциплина «Экономика»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lastRenderedPageBreak/>
        <w:t>3. Основные образовательные технологии</w:t>
      </w:r>
    </w:p>
    <w:p w:rsidR="00456B9A" w:rsidRPr="00FC5B8D" w:rsidRDefault="00456B9A" w:rsidP="00456B9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8D">
        <w:rPr>
          <w:rFonts w:ascii="Times New Roman" w:hAnsi="Times New Roman" w:cs="Times New Roman"/>
          <w:sz w:val="24"/>
          <w:szCs w:val="24"/>
        </w:rPr>
        <w:t xml:space="preserve">В ходе изучения дисциплин используются как традиционные (лекции, семинары, практические занятия); так и инновационные технологии (объяснительно-иллюстративный метод с элементами проблемного изложения, технология развития критического мышления);  активные и интерактивные методы: разбор конкретных ситуаций (кейсы), деловые игры, решение ситуационных задач, круглый стол, тренинги, диспуты. 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4. Требования к результатам освоения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iCs/>
        </w:rPr>
        <w:t>В результате освоения программы учебной дисциплины «Экономика» обучающийся должен: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  </w:t>
      </w: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 содержание основополагающих категорий экономики как науки, фундаментальных законов и закономерностей экономики на микро- и </w:t>
      </w:r>
      <w:proofErr w:type="spellStart"/>
      <w:r w:rsidRPr="00FC5B8D">
        <w:t>макроуровне</w:t>
      </w:r>
      <w:proofErr w:type="spellEnd"/>
      <w:r w:rsidRPr="00FC5B8D">
        <w:t>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механизмы функционирования рынка, условия формирования равновесия на рынках отдельных товаров;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технико-экономические основы и организационно-правовые формы предпринимательской деятельности (ПК-2);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критерии и показатели производственно-хозяйственной практики предприятий различных форм собственности (ПК-2);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структуру, цели и результаты функционирования национальной экономики, методы их исчисления и анализа;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сущность налогово-бюджетной, денежно-кредитной, инвестиционной и социальной политики, проводимой в обществе;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содержание и направленность экономической политики государства;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применять методику самостоятельного научного анализа событий и явлений в отечественной и зарубежной экономике (ОК-5; ПК-2);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пользоваться лексикой экономического характера (ОК-4);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в) владеть: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возникающих экономико-правовых ситуаций;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навыками самостоятельной работы с учебной и научной литературой по экономике;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  самостоятельного поиска необходимой и актуальной экономической информации </w:t>
      </w:r>
      <w:r w:rsidRPr="00FC5B8D">
        <w:lastRenderedPageBreak/>
        <w:t>(ОК-5);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использования научных трудов, монографий, периодической и справочно-аналитической литературы (ОК-3);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  публичных выступлений, ведения дискуссий по социально-экономической тематике (ОК-4).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5. Общая 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(108 академических часа)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во 4 семестре.</w:t>
      </w:r>
    </w:p>
    <w:p w:rsidR="00456B9A" w:rsidRPr="00FC5B8D" w:rsidRDefault="00456B9A" w:rsidP="00456B9A">
      <w:pPr>
        <w:pStyle w:val="Style15"/>
        <w:widowControl/>
        <w:rPr>
          <w:rStyle w:val="FontStyle211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«Логика»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</w:pP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 </w:t>
      </w:r>
      <w:r w:rsidRPr="00FC5B8D">
        <w:rPr>
          <w:rStyle w:val="FontStyle212"/>
          <w:b/>
          <w:sz w:val="24"/>
          <w:szCs w:val="24"/>
        </w:rPr>
        <w:t xml:space="preserve">«Логика»  </w:t>
      </w:r>
      <w:r w:rsidRPr="00FC5B8D">
        <w:rPr>
          <w:rStyle w:val="FontStyle213"/>
          <w:b w:val="0"/>
          <w:sz w:val="24"/>
          <w:szCs w:val="24"/>
        </w:rPr>
        <w:t>являются:  формирование у студентов логически грамотного мышления, для чего необходимо изучить основные формы логического мышления в их взаимосвязи и научиться оперировать ими; изучить основные логические законы и научиться использовать их в процессе выражения мыслей, рассуждения, обоснования и т.д.; освоить процедуру логического анализа текстов (устная и письменная речь, документы, информационные материалы и т. д.); освоить теорию и практику аргументации, логику принятия решений, в том числе логику научного исследования.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456B9A" w:rsidRPr="00FC5B8D" w:rsidRDefault="00456B9A" w:rsidP="00456B9A">
      <w:pPr>
        <w:pStyle w:val="Style27"/>
        <w:widowControl/>
        <w:tabs>
          <w:tab w:val="left" w:leader="underscore" w:pos="-5580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</w:t>
      </w:r>
      <w:r w:rsidRPr="00FC5B8D">
        <w:rPr>
          <w:rStyle w:val="FontStyle212"/>
          <w:b/>
          <w:sz w:val="24"/>
          <w:szCs w:val="24"/>
        </w:rPr>
        <w:t>Логика</w:t>
      </w:r>
      <w:r w:rsidRPr="00FC5B8D">
        <w:rPr>
          <w:rStyle w:val="FontStyle213"/>
          <w:b w:val="0"/>
          <w:sz w:val="24"/>
          <w:szCs w:val="24"/>
        </w:rPr>
        <w:t>» относится к вариативной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</w:t>
      </w: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rStyle w:val="FontStyle212"/>
          <w:b/>
          <w:sz w:val="24"/>
          <w:szCs w:val="24"/>
        </w:rPr>
        <w:t>Логика»</w:t>
      </w:r>
      <w:r w:rsidRPr="00FC5B8D">
        <w:rPr>
          <w:rStyle w:val="FontStyle214"/>
          <w:b w:val="0"/>
          <w:sz w:val="24"/>
          <w:szCs w:val="24"/>
        </w:rPr>
        <w:t>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-владение культурой мышления, способен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логически верно, аргументировано и ясно, строить устную, и письменную речь (ОК-4);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-способность использовать основные    положения    и методы           социальных, гуманитарных и экономических   наук   при решении    социальных    и профессиональных задач (ОК-8);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социально-значимые проблемы и процессы (ОК-9).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«Логика» обучающийся должен: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формы и законы правильного мышления, способы и правила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рассуждений, правила логического вывода;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логику научного исследования и доказательства, законы логики;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способы логического анализа социально-значимых проблем и процессов;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логически анализировать любую получаемую информацию, упорядочивать ее и делать выводы;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выступить в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дедукцию, индукцию, традукцию для решения социальных и профессиональных задач;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отличать существенное от несущественного, главное от второстепенного, первичное от вторичного, определять причинно-следственные и вязи между социальными явлениями;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правильного мышления и логически грамотного выражения мыслей.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убедительной и доказательной речи (устной и письменной);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грамотного мышления, т.е. ясного, определенного, последовательного, непротиворечивого, обоснованного;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логического анализа, выявления связей между социальными явлениями;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логическими основами методологии научного познания.</w:t>
      </w:r>
    </w:p>
    <w:p w:rsidR="00456B9A" w:rsidRPr="00FC5B8D" w:rsidRDefault="00456B9A" w:rsidP="00456B9A">
      <w:pPr>
        <w:pStyle w:val="Style21"/>
        <w:widowControl/>
        <w:tabs>
          <w:tab w:val="left" w:pos="10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ab/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2 зачетные единицы, 72 часов.     </w:t>
      </w:r>
    </w:p>
    <w:p w:rsidR="00456B9A" w:rsidRPr="00FC5B8D" w:rsidRDefault="00456B9A" w:rsidP="00456B9A">
      <w:pPr>
        <w:pStyle w:val="Style21"/>
        <w:widowControl/>
        <w:tabs>
          <w:tab w:val="left" w:pos="9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занятия, контрольные работы, интерактивное моделирование, ролевые и логические игры.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индивидуальные и групповые и консультации, творческие задания, решение задач и головоломок.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 Формы контроля</w:t>
      </w:r>
    </w:p>
    <w:p w:rsidR="00456B9A" w:rsidRPr="00FC5B8D" w:rsidRDefault="00456B9A" w:rsidP="00456B9A">
      <w:pPr>
        <w:pStyle w:val="Style9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заданий, </w:t>
      </w:r>
      <w:proofErr w:type="spell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r w:rsidRPr="00FC5B8D">
        <w:rPr>
          <w:rStyle w:val="FontStyle213"/>
          <w:b w:val="0"/>
          <w:sz w:val="24"/>
          <w:szCs w:val="24"/>
        </w:rPr>
        <w:t>.</w:t>
      </w:r>
    </w:p>
    <w:p w:rsidR="00456B9A" w:rsidRPr="00FC5B8D" w:rsidRDefault="00456B9A" w:rsidP="00456B9A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 1 семестре.</w:t>
      </w:r>
    </w:p>
    <w:p w:rsidR="00456B9A" w:rsidRPr="00FC5B8D" w:rsidRDefault="00456B9A" w:rsidP="00456B9A">
      <w:pPr>
        <w:pStyle w:val="Style15"/>
        <w:widowControl/>
        <w:rPr>
          <w:rStyle w:val="FontStyle211"/>
          <w:sz w:val="24"/>
          <w:szCs w:val="24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</w:pPr>
      <w:r w:rsidRPr="00FC5B8D">
        <w:rPr>
          <w:b/>
        </w:rPr>
        <w:t xml:space="preserve"> «Психология» </w:t>
      </w:r>
    </w:p>
    <w:p w:rsidR="00456B9A" w:rsidRPr="00FC5B8D" w:rsidRDefault="00456B9A" w:rsidP="00456B9A">
      <w:pPr>
        <w:tabs>
          <w:tab w:val="left" w:leader="underscore" w:pos="9072"/>
        </w:tabs>
        <w:spacing w:line="360" w:lineRule="auto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tabs>
          <w:tab w:val="left" w:pos="5245"/>
        </w:tabs>
        <w:spacing w:line="360" w:lineRule="auto"/>
        <w:ind w:firstLine="709"/>
        <w:rPr>
          <w:b/>
        </w:rPr>
      </w:pPr>
      <w:r w:rsidRPr="00FC5B8D">
        <w:t>Целью освоения учебной дисциплины «Психология» является формирование целостного представления о психологических особенностях человека и основах  профессиональной деятельности.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Style14"/>
        <w:widowControl/>
        <w:tabs>
          <w:tab w:val="left" w:pos="173"/>
        </w:tabs>
        <w:spacing w:line="360" w:lineRule="auto"/>
        <w:ind w:firstLine="709"/>
        <w:jc w:val="both"/>
        <w:outlineLvl w:val="0"/>
      </w:pPr>
      <w:r w:rsidRPr="00FC5B8D">
        <w:t>Учебная дисциплина «Психология » относится к дисциплинам по выбору  гуманитарного, социального и экономического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3. Требования к результатам освоения дисциплины</w:t>
      </w:r>
    </w:p>
    <w:p w:rsidR="00456B9A" w:rsidRPr="00FC5B8D" w:rsidRDefault="00456B9A" w:rsidP="00456B9A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А. </w:t>
      </w:r>
      <w:r w:rsidRPr="00FC5B8D">
        <w:rPr>
          <w:rStyle w:val="FontStyle74"/>
          <w:i/>
          <w:sz w:val="24"/>
          <w:szCs w:val="24"/>
        </w:rPr>
        <w:t>Общекультурные компетенции (ОК):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-осознает социальную значимость своей будущей профессии, обладает достаточным уровнем профессионального правосознания (</w:t>
      </w:r>
      <w:r w:rsidRPr="00FC5B8D">
        <w:rPr>
          <w:b/>
        </w:rPr>
        <w:t>ОК-1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 способен добросовестно исполнять профессиональные обязанности, соблюдать принципы этики юриста (</w:t>
      </w:r>
      <w:r w:rsidRPr="00FC5B8D">
        <w:rPr>
          <w:b/>
        </w:rPr>
        <w:t>ОК-2);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владеет культурой мышления, способен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способен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обладает культурой поведения, готов к кооперации с коллегами, работе в коллективе (</w:t>
      </w:r>
      <w:r w:rsidRPr="00FC5B8D">
        <w:rPr>
          <w:b/>
        </w:rPr>
        <w:t>ОК-5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стремится к саморазвитию, повышению своей квалификации и мастерства (</w:t>
      </w:r>
      <w:r w:rsidRPr="00FC5B8D">
        <w:rPr>
          <w:b/>
        </w:rPr>
        <w:t>ОК-7);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- способен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Б. </w:t>
      </w:r>
      <w:r w:rsidRPr="00FC5B8D">
        <w:rPr>
          <w:rStyle w:val="FontStyle74"/>
          <w:i/>
          <w:sz w:val="24"/>
          <w:szCs w:val="24"/>
        </w:rPr>
        <w:t>Профессиональные  компетенции (ПК):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 способен преподавать правовые дисциплины на необходимом теоретическом и методическом уровне (</w:t>
      </w:r>
      <w:r w:rsidRPr="00FC5B8D">
        <w:rPr>
          <w:b/>
        </w:rPr>
        <w:t>ПК-17);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способен управлять самостоятельной работой обучающихся (</w:t>
      </w:r>
      <w:r w:rsidRPr="00FC5B8D">
        <w:rPr>
          <w:b/>
        </w:rPr>
        <w:t>ПК-18);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способен эффективно осуществлять правовое воспитание (</w:t>
      </w:r>
      <w:r w:rsidRPr="00FC5B8D">
        <w:rPr>
          <w:b/>
        </w:rPr>
        <w:t>ПК-19).</w:t>
      </w:r>
    </w:p>
    <w:p w:rsidR="00456B9A" w:rsidRPr="00FC5B8D" w:rsidRDefault="00456B9A" w:rsidP="00456B9A">
      <w:pPr>
        <w:tabs>
          <w:tab w:val="left" w:leader="underscore" w:pos="9072"/>
        </w:tabs>
        <w:spacing w:line="360" w:lineRule="auto"/>
        <w:ind w:firstLine="709"/>
      </w:pPr>
      <w:r w:rsidRPr="00FC5B8D">
        <w:t>В результате изучения учебной дисциплины (модуля) «Психология » обучающиеся должны:</w:t>
      </w:r>
    </w:p>
    <w:p w:rsidR="00456B9A" w:rsidRPr="00FC5B8D" w:rsidRDefault="00456B9A" w:rsidP="00456B9A">
      <w:pPr>
        <w:pStyle w:val="Style7"/>
        <w:widowControl/>
        <w:spacing w:line="360" w:lineRule="auto"/>
        <w:ind w:firstLine="709"/>
        <w:jc w:val="both"/>
        <w:outlineLvl w:val="0"/>
      </w:pPr>
      <w:r w:rsidRPr="00FC5B8D">
        <w:rPr>
          <w:b/>
        </w:rPr>
        <w:t>знать:</w:t>
      </w:r>
      <w:r w:rsidRPr="00FC5B8D">
        <w:t xml:space="preserve"> основные понятия и категории психологической  науки, условия формирования личности, ее свободы, иметь представление о сущности сознания, его взаимоотношения с бессознательным, роли сознания и самосознания в поведении, общении и деятельности людей, формировании личности; формы, средства и методы педагогической деятельности;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уметь:   </w:t>
      </w:r>
      <w:r w:rsidRPr="00FC5B8D">
        <w:t xml:space="preserve">составить психологическую характеристику личности (ее темперамента, способности), интерпретировать собственное психическое состояние,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t xml:space="preserve">владеть: </w:t>
      </w:r>
      <w:r w:rsidRPr="00FC5B8D">
        <w:t xml:space="preserve">простейшими приемами </w:t>
      </w:r>
      <w:proofErr w:type="spellStart"/>
      <w:r w:rsidRPr="00FC5B8D">
        <w:t>саморегуляции</w:t>
      </w:r>
      <w:proofErr w:type="spellEnd"/>
      <w:r w:rsidRPr="00FC5B8D">
        <w:t>; понятийно-категориальным аппаратом психологической и педагогической науки, инструментарием психолого-педагогического анализа и проектирования;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4. Общая 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5. Формы контроля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2 семестре.</w:t>
      </w:r>
    </w:p>
    <w:p w:rsidR="00456B9A" w:rsidRPr="00FC5B8D" w:rsidRDefault="00456B9A" w:rsidP="00456B9A">
      <w:pPr>
        <w:pStyle w:val="Style15"/>
        <w:widowControl/>
        <w:rPr>
          <w:rStyle w:val="FontStyle211"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«Русский язык и культура речи»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</w:pPr>
    </w:p>
    <w:p w:rsidR="00456B9A" w:rsidRPr="00FC5B8D" w:rsidRDefault="00456B9A" w:rsidP="00456B9A">
      <w:pPr>
        <w:pStyle w:val="Style49"/>
        <w:widowControl/>
        <w:spacing w:line="360" w:lineRule="auto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 Цель освоения дисциплины</w:t>
      </w:r>
      <w:r w:rsidRPr="00FC5B8D">
        <w:rPr>
          <w:rStyle w:val="FontStyle213"/>
          <w:sz w:val="24"/>
          <w:szCs w:val="24"/>
        </w:rPr>
        <w:t>:</w:t>
      </w:r>
    </w:p>
    <w:p w:rsidR="00456B9A" w:rsidRPr="00FC5B8D" w:rsidRDefault="00456B9A" w:rsidP="00456B9A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Формирование знаний в области культуры речи, в её письменной и устной разновидностях.</w:t>
      </w:r>
    </w:p>
    <w:p w:rsidR="00456B9A" w:rsidRPr="00FC5B8D" w:rsidRDefault="00456B9A" w:rsidP="00456B9A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«Русский язык и культура речи» относится к вариативной части гуманитарного, социального и экономического цикла.</w:t>
      </w:r>
    </w:p>
    <w:p w:rsidR="00456B9A" w:rsidRPr="00FC5B8D" w:rsidRDefault="00456B9A" w:rsidP="00456B9A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Компетенции обучающегося, формируемые в результате освоения дисциплины «Русский язык и культура речи»:</w:t>
      </w:r>
    </w:p>
    <w:p w:rsidR="00456B9A" w:rsidRPr="00FC5B8D" w:rsidRDefault="00456B9A" w:rsidP="00456B9A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результате освоения содержания дисциплины «Русский язык и культура речи» обучающийся должен: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Знать: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все типы и разновидности норм русского литературного языка;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 xml:space="preserve">основные лингвистические и </w:t>
      </w:r>
      <w:proofErr w:type="spellStart"/>
      <w:r w:rsidRPr="00FC5B8D">
        <w:t>речеведческие</w:t>
      </w:r>
      <w:proofErr w:type="spellEnd"/>
      <w:r w:rsidRPr="00FC5B8D">
        <w:t xml:space="preserve"> понятия.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Уметь: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находить наиболее точный вариант, адекватный ситуации общения;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>адекватно реализовать свои коммуникативные намерения;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- использовать тексты разных функциональных стилей в практике общения.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Владеть: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системой знаний русского языка на фонетическом, грамматическом,      лексико-фразеологическом уровнях.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</w:pPr>
      <w:r w:rsidRPr="00FC5B8D">
        <w:t>В результате освоения дисциплины формируются компетенции: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способностью к восприятию, обобщению, анализу информации, постановке цели и выбору путей ее достижения (ОК-1);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умением логически верно, </w:t>
      </w:r>
      <w:proofErr w:type="spellStart"/>
      <w:r w:rsidRPr="00FC5B8D">
        <w:t>аргументированно</w:t>
      </w:r>
      <w:proofErr w:type="spellEnd"/>
      <w:r w:rsidRPr="00FC5B8D">
        <w:t xml:space="preserve"> и ясно строить устную и письменную речь (ОК-2);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стремлением к саморазвитию, повышению своей квалификации (ОК-6);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способностью и готовностью участвовать в составлении и оформлении научно-технической документации, научных отчетов, представлять результаты исследовательской работы с учетом особенностей потенциальной аудитории (ПК-3);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способностью составлять и представлять проекты научно-исследовательских и аналитических разработок в соответствии с нормативными документами (ПК-7);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умением обрабатывать и анализировать данные для подготовки аналитических решений, экспертных заключений и рекомендаций (ПК-8);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способностью и умением использовать полученные знания в преподавании социологических дисциплин (знание основ социально-экономических и гуманитарных дисциплин) (ПК-12).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3 зачетные единицы, 108 часов. Продолжительность изучения дисциплины 1 семестр.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проведении, аудиторных занятий используются следующие образовательные технологии: практические занятия с использованием активных и интерактивных форм их проведения.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компьютерное тестирование.</w:t>
      </w:r>
    </w:p>
    <w:p w:rsidR="00456B9A" w:rsidRPr="00FC5B8D" w:rsidRDefault="00456B9A" w:rsidP="00456B9A">
      <w:pPr>
        <w:pStyle w:val="Style21"/>
        <w:widowControl/>
        <w:tabs>
          <w:tab w:val="left" w:pos="-56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 в 1 семестре.</w:t>
      </w:r>
    </w:p>
    <w:p w:rsidR="00456B9A" w:rsidRPr="00FC5B8D" w:rsidRDefault="00456B9A" w:rsidP="00456B9A">
      <w:pPr>
        <w:pStyle w:val="Style100"/>
        <w:widowControl/>
        <w:spacing w:line="240" w:lineRule="auto"/>
        <w:ind w:firstLine="0"/>
        <w:jc w:val="both"/>
        <w:rPr>
          <w:rStyle w:val="FontStyle211"/>
          <w:b/>
          <w:i w:val="0"/>
          <w:sz w:val="24"/>
          <w:szCs w:val="24"/>
        </w:rPr>
      </w:pPr>
    </w:p>
    <w:p w:rsidR="00456B9A" w:rsidRPr="00FC5B8D" w:rsidRDefault="00456B9A" w:rsidP="00456B9A">
      <w:pPr>
        <w:tabs>
          <w:tab w:val="left" w:pos="1530"/>
        </w:tabs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proofErr w:type="spellStart"/>
      <w:r w:rsidRPr="00FC5B8D">
        <w:rPr>
          <w:b/>
        </w:rPr>
        <w:t>Культурология</w:t>
      </w:r>
      <w:proofErr w:type="spellEnd"/>
      <w:r w:rsidRPr="00FC5B8D">
        <w:rPr>
          <w:b/>
        </w:rPr>
        <w:t>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Цель изучения  </w:t>
      </w:r>
      <w:proofErr w:type="spellStart"/>
      <w:r w:rsidRPr="00FC5B8D">
        <w:t>культурологии</w:t>
      </w:r>
      <w:proofErr w:type="spellEnd"/>
      <w:r w:rsidRPr="00FC5B8D">
        <w:t xml:space="preserve"> обусловлена </w:t>
      </w:r>
      <w:proofErr w:type="spellStart"/>
      <w:r w:rsidRPr="00FC5B8D">
        <w:t>гуманитаризацией</w:t>
      </w:r>
      <w:proofErr w:type="spellEnd"/>
      <w:r w:rsidRPr="00FC5B8D">
        <w:t xml:space="preserve"> современного высшего образования – освоение мировой культуры.</w:t>
      </w:r>
    </w:p>
    <w:p w:rsidR="00456B9A" w:rsidRPr="00FC5B8D" w:rsidRDefault="00456B9A" w:rsidP="00456B9A">
      <w:pPr>
        <w:spacing w:line="360" w:lineRule="auto"/>
      </w:pPr>
      <w:r w:rsidRPr="00FC5B8D">
        <w:t xml:space="preserve">           Задачи изучения дисциплины.</w:t>
      </w:r>
    </w:p>
    <w:p w:rsidR="00456B9A" w:rsidRPr="00FC5B8D" w:rsidRDefault="00456B9A" w:rsidP="00425C0A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>Понимать и уметь объяснить феномен культуры, ее роль в человеческой жизнедеятельности, иметь представление о способах приобретения, хранения и передачи базисных ценностей культуры.</w:t>
      </w:r>
    </w:p>
    <w:p w:rsidR="00456B9A" w:rsidRPr="00FC5B8D" w:rsidRDefault="00456B9A" w:rsidP="00425C0A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>Знать формы и типы культур, освоение культурно-исторические  центры и регионы мира, закономерности их функционирования и развития, знать историю, культуру России, ее место в системе мировой культуры и цивилизации.</w:t>
      </w:r>
    </w:p>
    <w:p w:rsidR="00456B9A" w:rsidRPr="00FC5B8D" w:rsidRDefault="00456B9A" w:rsidP="00425C0A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 xml:space="preserve">Научиться использовать полученные знания в </w:t>
      </w:r>
      <w:proofErr w:type="spellStart"/>
      <w:r w:rsidRPr="00FC5B8D">
        <w:t>социокультурной</w:t>
      </w:r>
      <w:proofErr w:type="spellEnd"/>
      <w:r w:rsidRPr="00FC5B8D">
        <w:t xml:space="preserve"> ситуации.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Дисциплина «</w:t>
      </w:r>
      <w:proofErr w:type="spellStart"/>
      <w:r w:rsidRPr="00FC5B8D">
        <w:t>Культурология</w:t>
      </w:r>
      <w:proofErr w:type="spellEnd"/>
      <w:r w:rsidRPr="00FC5B8D">
        <w:t xml:space="preserve">» относится к дисциплинам по выбору студента гуманитарного, социального и экономического цикла. 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освоения дисциплины студент осваивает следующие компетенции: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владеет культурой мышления, способен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способен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 способен использовать основные положения и методы социальных, гуманитарных и экономических наук при решении социальных и профессиональных задач (</w:t>
      </w:r>
      <w:r w:rsidRPr="00FC5B8D">
        <w:rPr>
          <w:b/>
        </w:rPr>
        <w:t>ОК-8);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способен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).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>В результате освоения дисциплины студент будет знать: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 xml:space="preserve"> -основные закономерности развития культуры и основные проблемы современной культуры; 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lastRenderedPageBreak/>
        <w:t>уметь: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 xml:space="preserve"> -оценивать достижения и проблемы культуры на основе знания исторического контекста их создания; 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-понимать и анализировать мировоззренческие, социально и личностно значимые философские проблемы</w:t>
      </w:r>
      <w:r w:rsidRPr="00FC5B8D">
        <w:rPr>
          <w:b/>
        </w:rPr>
        <w:t>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-логически верно, аргументировано и ясно строить устную и письменную речь;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>владеть:</w:t>
      </w:r>
    </w:p>
    <w:p w:rsidR="00456B9A" w:rsidRPr="00FC5B8D" w:rsidRDefault="00456B9A" w:rsidP="00456B9A">
      <w:pPr>
        <w:pStyle w:val="Default"/>
        <w:spacing w:line="360" w:lineRule="auto"/>
        <w:ind w:firstLine="709"/>
        <w:jc w:val="both"/>
      </w:pPr>
      <w:r w:rsidRPr="00FC5B8D">
        <w:t xml:space="preserve">- навыками общения с представителями различных культур </w:t>
      </w:r>
    </w:p>
    <w:p w:rsidR="00456B9A" w:rsidRPr="00FC5B8D" w:rsidRDefault="00456B9A" w:rsidP="00456B9A">
      <w:pPr>
        <w:shd w:val="clear" w:color="auto" w:fill="FFFFFF"/>
        <w:spacing w:line="360" w:lineRule="auto"/>
        <w:ind w:firstLine="709"/>
        <w:rPr>
          <w:b/>
          <w:bCs/>
          <w:iCs/>
          <w:color w:val="000000"/>
        </w:rPr>
      </w:pPr>
      <w:r w:rsidRPr="00FC5B8D">
        <w:t>-культурой мышления, способен к обобщению, анализу, восприятию информации, постановке цели и выбору путей её достижения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во 3 семестре.</w:t>
      </w:r>
    </w:p>
    <w:p w:rsidR="00456B9A" w:rsidRPr="00FC5B8D" w:rsidRDefault="00456B9A" w:rsidP="00456B9A">
      <w:pPr>
        <w:tabs>
          <w:tab w:val="left" w:pos="1530"/>
        </w:tabs>
        <w:spacing w:line="360" w:lineRule="auto"/>
        <w:ind w:firstLine="709"/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«Политология»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</w:pPr>
    </w:p>
    <w:p w:rsidR="00456B9A" w:rsidRPr="00FC5B8D" w:rsidRDefault="00456B9A" w:rsidP="00456B9A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(модуля) «Политология» являются, теоретическая и практическая профессиональная подготовка студентов, направленная на: 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а) формирование системы знаний о политической сфере общества; 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б) овладение методологией политической науки; </w:t>
      </w:r>
    </w:p>
    <w:p w:rsidR="00456B9A" w:rsidRPr="00FC5B8D" w:rsidRDefault="00456B9A" w:rsidP="00456B9A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в) формирование активной гражданской позиции.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«Политология»  относится  к  дисциплинам по выбору студента  гуманитарного, социального и экономического цикла.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-иметь нетерпимое отношение к коррупционному поведению,     уважительно относится к праву и закону (ОК-6);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способность анализировать социально значимые проблемы и процессы (ОК-9);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(ОК-10).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и формы коррупции, особенности коррупционного поведения, основные меры борьбы с коррупцией;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и методы социально-гуманитарных наук (истории, политологии, социологии);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 социально-значимые проблемы и наиболее известные подходы к их решению;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место и значение информационного обеспечения  в создании    социального государства   и   гражданского   общества, проблему    баланса    свободы    слова    и государственных    интересов    в    области информации,     проблему     взаимовлияния гражданского демократического общества и средств массовой информации;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распознать коррупционное поведение, действовать в соответствии с законодательством;</w:t>
      </w:r>
    </w:p>
    <w:p w:rsidR="00456B9A" w:rsidRPr="00FC5B8D" w:rsidRDefault="00456B9A" w:rsidP="00456B9A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методологию социально-гуманитарных наук;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Понимать  потребности  общества, личности и возможности </w:t>
      </w:r>
      <w:proofErr w:type="spellStart"/>
      <w:r w:rsidRPr="00FC5B8D">
        <w:rPr>
          <w:rStyle w:val="FontStyle213"/>
          <w:b w:val="0"/>
          <w:sz w:val="24"/>
          <w:szCs w:val="24"/>
        </w:rPr>
        <w:t>социокультурного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знания в решении возникающих индивидуально-личностных и  социальных проблем;</w:t>
      </w:r>
    </w:p>
    <w:p w:rsidR="00456B9A" w:rsidRPr="00FC5B8D" w:rsidRDefault="00456B9A" w:rsidP="00456B9A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работать с различными источниками информации, грамотно применять разнообразные методы их исследования;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сбора и информации, имеющей значение для борьбы с коррупцией, иметь уважительное отношение к праву и закону;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анализа социально-значимых проблем;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использовать указанные методы исследования для изучения актуальных социальных проблем, для идентификации потребностей и интересов социальных групп;</w:t>
      </w:r>
    </w:p>
    <w:p w:rsidR="00456B9A" w:rsidRPr="00FC5B8D" w:rsidRDefault="00456B9A" w:rsidP="00456B9A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</w:t>
      </w: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методологией      исследования информационных потоков.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 дисциплины  составляет 2 зачетных  единиц,  72 часов. Продолжительность изучения дисциплины 2 семестр. 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заданий.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 в 2 семестре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bCs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</w:rPr>
        <w:t>Социология»</w:t>
      </w:r>
    </w:p>
    <w:p w:rsidR="00456B9A" w:rsidRPr="00FC5B8D" w:rsidRDefault="00456B9A" w:rsidP="00456B9A">
      <w:pPr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Цель дисциплины – сформировать у студентов систему компетенций, необходимых для успешной профессиональной и иной деятельности в различных элементах социальной системы, формирования собственной позиции по ключевым социальным проблемам; способствовать подготовке образованных, творческих и критически мыслящих специалистов, осознающих свое место и роль в социальных процессах и явлениях, умеющих управлять ими, регулировать изменения общественной жизни.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lastRenderedPageBreak/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«Социология» представляет собой дисциплину по выбору студента гуманитарного, социального и экономического цикла дисциплин. Дисциплина базируется на школьном курсе «Обществознание», дисциплинах «Психология», «</w:t>
      </w:r>
      <w:proofErr w:type="spellStart"/>
      <w:r w:rsidRPr="00FC5B8D">
        <w:t>Культурология</w:t>
      </w:r>
      <w:proofErr w:type="spellEnd"/>
      <w:r w:rsidRPr="00FC5B8D">
        <w:t xml:space="preserve">», «Философия», «Экономика». 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владеет культурой мышления, способен к обобщению, анализу, восприятию информации, постановке цели и выбору путей е. достижения (ОК–1);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способен понимать и анализировать мировоззренческие, социально и личностно значимые философские проблемы (ОК-2);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способен анализировать социально-значимые проблемы и процессы, происходящие в обществе, и прогнозировать возможное их развитие в будущем (ОК-4);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способен логически верно, аргументировано и ясно строить устную и письменную речь (ОК-6);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готов к кооперации с коллегами, работе в коллективе (ОК-7);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-способен находить организационно-управленческие решения и готов нести за них ответственность (ОК-8);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способен к саморазвитию, повышению своей квалификации и мастерства (ОК-9)</w:t>
      </w:r>
    </w:p>
    <w:p w:rsidR="00456B9A" w:rsidRPr="00FC5B8D" w:rsidRDefault="00456B9A" w:rsidP="00456B9A">
      <w:pPr>
        <w:spacing w:line="360" w:lineRule="auto"/>
      </w:pPr>
      <w:r w:rsidRPr="00FC5B8D">
        <w:t xml:space="preserve">     - осознает социальную значимость своей будущей профессии, обладает высокой мотивацией к выполнению профессиональной деятельности (ОК- 11).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-владеет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В результате освоения дисциплины «Социология» обучающийся должен демонстрировать следующие результаты образования: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Студент должен знать: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 xml:space="preserve">- основные социологические понятия (ОК-1, 2, 4, 6, 7,8,9.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место социологи в системе социальных наук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основные методы социологического исследования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определение общества как целостной социальной реальности и саморегулирующейся системы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основные этапы культурно-исторического развития общества, механизмы и формы социальных изменений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состояние мировой социальной системы и процессов глобализации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важнейшие социальные институты, обеспечивающие воспроизводство общественных отношений (ОК-1, 2, 4, 6, 7, 11);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формы социальных взаимодействий, факторы социального развития, типы и структуры социальных организаций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особенности формирования личности в современных условиях, смысл и значение социального действия и поведения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ключевые социальные явления, социальные процессы, социальные отношения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основные проблемы стратификации российского общества, взаимоотношения социальных групп, общностей, этносов, причины бедности и неравенства, социальной напряженности (ОК-1, 2, 4, 6, 7, 11).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Студент должен уметь: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извлекать, систематизировать и критически переосмысливать информацию из различных источников, на основе анализа социальных фактов делать обобщающие выводы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устно и письменно излагать результаты своей учебной и исследовательской работы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отстаивать свои позиции, находить компромиссные и альтернативные решения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устанавливать взаимосвязи между компонентами социальной жизни на разных уровнях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понимать социальную значимость своей будущей профессии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понимать и применять в трудовой и социальной практике основные социологические понятия и методы социологического анализа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определять стратегические и тактические цели и задачи профессионального и личностного развития, развития трудового коллектива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 xml:space="preserve">Студент должен владеть: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критического анализа получаемой социальной информации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приемами анализа социальных фактов, процессов, явлений, социального контекста образовательных, профессиональных и политических ситуаций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методами составления текстов социологического содержания (конспекты, аннотации, рефераты, творческие эссе) с использованием различных приемов компрессии текста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методами социологического исследования и организации обратной связи в различных ситуациях профессиональной деятельности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устного и письменного аргументированного изложения собственной позиции по актуальным социальным проблемам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публичной речи, аргументации, ведения дискуссии и полемики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социально ответственного поведения, корректировки своих взглядов и действий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сотрудничества, ведения переговоров и разрешения конфликтов (ОК-1, 2, 4, 6, 7, 11);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- навыками взаимодействия в поликультурной и </w:t>
      </w:r>
      <w:proofErr w:type="spellStart"/>
      <w:r w:rsidRPr="00FC5B8D">
        <w:t>полиэтничной</w:t>
      </w:r>
      <w:proofErr w:type="spellEnd"/>
      <w:r w:rsidRPr="00FC5B8D">
        <w:t xml:space="preserve"> среде (ОК-1, 2, 4, 6, 7, 11). 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3 семестре.</w:t>
      </w:r>
    </w:p>
    <w:p w:rsidR="00456B9A" w:rsidRPr="00FC5B8D" w:rsidRDefault="00456B9A" w:rsidP="00456B9A">
      <w:pPr>
        <w:tabs>
          <w:tab w:val="left" w:pos="1530"/>
        </w:tabs>
        <w:spacing w:line="360" w:lineRule="auto"/>
      </w:pPr>
    </w:p>
    <w:p w:rsidR="00456B9A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Информационные технологии в юридической деятельности»</w:t>
      </w:r>
    </w:p>
    <w:p w:rsidR="00456B9A" w:rsidRPr="00FC5B8D" w:rsidRDefault="00456B9A" w:rsidP="00456B9A"/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Целью изучения дисциплины «Информационные технологии в юридической деятельности» является применение современных информационных технологий для поиска и обработки правовой информации;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Основными задачами при изучении дисциплины являются: </w:t>
      </w:r>
    </w:p>
    <w:p w:rsidR="00456B9A" w:rsidRPr="00FC5B8D" w:rsidRDefault="00456B9A" w:rsidP="00425C0A">
      <w:pPr>
        <w:widowControl/>
        <w:numPr>
          <w:ilvl w:val="1"/>
          <w:numId w:val="2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 xml:space="preserve">ознакомление студентов с основными понятиями, задачами  и методами проектирования поисковых систем и банков данных; </w:t>
      </w:r>
    </w:p>
    <w:p w:rsidR="00456B9A" w:rsidRPr="00FC5B8D" w:rsidRDefault="00456B9A" w:rsidP="00425C0A">
      <w:pPr>
        <w:widowControl/>
        <w:numPr>
          <w:ilvl w:val="1"/>
          <w:numId w:val="2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>ознакомление с основными юридическими поисковыми системами «Гарант», Консультант Плюс».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«Информационные технологии в юридической деятельности» входят в базовую (обязательную)  часть информационно- правового цикла.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iCs/>
        </w:rPr>
        <w:t>В результате освоения программы учебной дисциплины «</w:t>
      </w:r>
      <w:r w:rsidRPr="00FC5B8D">
        <w:t>Информационные технологии в юридической деятельности</w:t>
      </w:r>
      <w:r w:rsidRPr="00FC5B8D">
        <w:rPr>
          <w:iCs/>
        </w:rPr>
        <w:t>» обучающийся:</w:t>
      </w:r>
    </w:p>
    <w:p w:rsidR="00456B9A" w:rsidRPr="00FC5B8D" w:rsidRDefault="00456B9A" w:rsidP="00456B9A">
      <w:pPr>
        <w:spacing w:line="360" w:lineRule="auto"/>
        <w:ind w:firstLine="709"/>
      </w:pPr>
      <w:bookmarkStart w:id="1" w:name="sub_15013"/>
      <w:r w:rsidRPr="00FC5B8D">
        <w:t>- владеет культурой мышления, способен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  <w:bookmarkEnd w:id="1"/>
    </w:p>
    <w:p w:rsidR="00456B9A" w:rsidRPr="00FC5B8D" w:rsidRDefault="00456B9A" w:rsidP="00456B9A">
      <w:pPr>
        <w:spacing w:line="360" w:lineRule="auto"/>
        <w:ind w:firstLine="709"/>
      </w:pPr>
      <w:bookmarkStart w:id="2" w:name="sub_15014"/>
      <w:r w:rsidRPr="00FC5B8D">
        <w:t>- способен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bookmarkEnd w:id="2"/>
    <w:p w:rsidR="00456B9A" w:rsidRPr="00FC5B8D" w:rsidRDefault="00456B9A" w:rsidP="00456B9A">
      <w:pPr>
        <w:spacing w:line="360" w:lineRule="auto"/>
        <w:ind w:firstLine="709"/>
      </w:pPr>
      <w:r w:rsidRPr="00FC5B8D">
        <w:t>- способен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FC5B8D">
        <w:rPr>
          <w:b/>
        </w:rPr>
        <w:t>ОК-10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 (</w:t>
      </w:r>
      <w:r w:rsidRPr="00FC5B8D">
        <w:rPr>
          <w:b/>
        </w:rPr>
        <w:t>ОК-11);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способен работать с информацией в глобальных компьютерных сетях (</w:t>
      </w:r>
      <w:r w:rsidRPr="00FC5B8D">
        <w:rPr>
          <w:b/>
        </w:rPr>
        <w:t>ОК-12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владеет необходимыми навыками профессионального общения на иностранном языке (</w:t>
      </w:r>
      <w:r w:rsidRPr="00FC5B8D">
        <w:rPr>
          <w:b/>
        </w:rPr>
        <w:t>ОК-13</w:t>
      </w:r>
      <w:r w:rsidRPr="00FC5B8D">
        <w:t>);</w:t>
      </w:r>
    </w:p>
    <w:p w:rsidR="00456B9A" w:rsidRPr="00FC5B8D" w:rsidRDefault="00456B9A" w:rsidP="00456B9A">
      <w:pPr>
        <w:spacing w:line="360" w:lineRule="auto"/>
        <w:ind w:firstLine="709"/>
      </w:pPr>
      <w:bookmarkStart w:id="3" w:name="sub_15024"/>
      <w:r w:rsidRPr="00FC5B8D">
        <w:lastRenderedPageBreak/>
        <w:t>- способен принимать решения и совершать юридические действия в точном соответствии с законом (</w:t>
      </w:r>
      <w:r w:rsidRPr="00FC5B8D">
        <w:rPr>
          <w:b/>
        </w:rPr>
        <w:t>ПК-4)</w:t>
      </w:r>
      <w:r w:rsidRPr="00FC5B8D">
        <w:t>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bookmarkStart w:id="4" w:name="sub_15026"/>
      <w:bookmarkEnd w:id="3"/>
      <w:r w:rsidRPr="00FC5B8D">
        <w:t>- способен юридически правильно квалифицировать факты и обстоятельства (</w:t>
      </w:r>
      <w:r w:rsidRPr="00FC5B8D">
        <w:rPr>
          <w:b/>
        </w:rPr>
        <w:t>ПК-6);</w:t>
      </w:r>
    </w:p>
    <w:p w:rsidR="00456B9A" w:rsidRPr="00FC5B8D" w:rsidRDefault="00456B9A" w:rsidP="00456B9A">
      <w:pPr>
        <w:spacing w:line="360" w:lineRule="auto"/>
        <w:ind w:firstLine="709"/>
      </w:pPr>
      <w:bookmarkStart w:id="5" w:name="sub_15027"/>
      <w:bookmarkEnd w:id="4"/>
      <w:r w:rsidRPr="00FC5B8D">
        <w:t>- владеет навыками подготовки юридических документов (</w:t>
      </w:r>
      <w:r w:rsidRPr="00FC5B8D">
        <w:rPr>
          <w:b/>
        </w:rPr>
        <w:t>ПК-7);</w:t>
      </w:r>
    </w:p>
    <w:bookmarkEnd w:id="5"/>
    <w:p w:rsidR="00456B9A" w:rsidRPr="00FC5B8D" w:rsidRDefault="00456B9A" w:rsidP="00456B9A">
      <w:pPr>
        <w:spacing w:line="360" w:lineRule="auto"/>
        <w:ind w:firstLine="709"/>
      </w:pPr>
      <w:r w:rsidRPr="00FC5B8D">
        <w:t>- способен правильно и полно отражать результаты профессиональной деятельности в юридической и иной документации (</w:t>
      </w:r>
      <w:r w:rsidRPr="00FC5B8D">
        <w:rPr>
          <w:b/>
        </w:rPr>
        <w:t>ПК-13);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изучения базовой части цикла обучающийся должен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знать: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основные закономерности создания и функционирования информационных процессов в правовой сфере;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основы государственной политики в области информатики;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методы и средства поиска, систематизации и обработки правовой информации;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уметь: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оформлять юридические документы;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проводить статистический анализ информации;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владеть: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навыками сбора и обработки информации, имеющей значение для реализации правовых норм в соответствующих сферах профессиональной деятельности;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 в 1 семестре.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«Информационно-правовые системы»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456B9A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</w:rPr>
        <w:t xml:space="preserve">Целью и основными задачами дисциплины «Информационно-правовые  системы» является, предоставление в распоряжение студентов новых способов повышения их уровня знаний и приобретения навыков, необходимых для того, чтобы стать профессиональным юристом.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Обучение на практических занятиях по дисциплине </w:t>
      </w:r>
      <w:r w:rsidRPr="00FC5B8D">
        <w:rPr>
          <w:bCs/>
        </w:rPr>
        <w:t xml:space="preserve">«Правовые информационные системы» </w:t>
      </w:r>
      <w:r w:rsidRPr="00FC5B8D">
        <w:t>призвано способствовать формированию у студентов навыков, необходимых для успешного поиска и анализа правовой информации в их будущей профессиональной деятельности и в процессе обучения другим юридическим дисциплинам. Кроме того, в процессе обучения студенты участвуют в повышении собственного уровня правовой культуры. 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Появление в настоящее время множества справочных правовых систем (СПС) обязывает специалиста, работающего с этим инструментом поиска правовой информации, знать его специфику и конкретные возможности.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Относится к дисциплине по выбору студента. Дисциплина тесно взаимосвязана с информационными технологиями в юридической деятельности и правовой статистикой и информатикой.</w:t>
      </w:r>
    </w:p>
    <w:p w:rsidR="00456B9A" w:rsidRPr="00FC5B8D" w:rsidRDefault="00456B9A" w:rsidP="00456B9A">
      <w:pPr>
        <w:pStyle w:val="Style33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(модуля) « Правовые информационные системы».</w:t>
      </w:r>
    </w:p>
    <w:p w:rsidR="00456B9A" w:rsidRPr="00FC5B8D" w:rsidRDefault="00456B9A" w:rsidP="00456B9A">
      <w:pPr>
        <w:pStyle w:val="Style50"/>
        <w:widowControl/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-иметь имеет навыки работы с компьютером как средством управления информацией (ОК- 11);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работать с информацией в глобальных компьютерных сетях (ОК-12); 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</w:t>
      </w:r>
      <w:r w:rsidRPr="00FC5B8D">
        <w:rPr>
          <w:rStyle w:val="FontStyle214"/>
          <w:b w:val="0"/>
          <w:sz w:val="24"/>
          <w:szCs w:val="24"/>
        </w:rPr>
        <w:t>Правовые информационные системы</w:t>
      </w:r>
      <w:r w:rsidRPr="00FC5B8D">
        <w:rPr>
          <w:rStyle w:val="FontStyle213"/>
          <w:b w:val="0"/>
          <w:sz w:val="24"/>
          <w:szCs w:val="24"/>
        </w:rPr>
        <w:t>» обучающийся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Знать:</w:t>
      </w:r>
      <w:r w:rsidRPr="00FC5B8D">
        <w:t xml:space="preserve"> классифицировать правовую информацию; понимать роль правовой информации в судебной практике; знать требования к порядку вступления в законную силу нормативно-правовых актов и официальным публикациям документов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Уметь:</w:t>
      </w:r>
      <w:r w:rsidRPr="00FC5B8D">
        <w:t xml:space="preserve"> работать с правовой информацией, а также связанных с ней справочными, нормативно-техническими и научными материалами;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Владеть:</w:t>
      </w:r>
      <w:r w:rsidRPr="00FC5B8D">
        <w:t xml:space="preserve"> основными методами, способами и средствами получения, хранения, переработки информации.</w:t>
      </w:r>
    </w:p>
    <w:p w:rsidR="00456B9A" w:rsidRPr="00FC5B8D" w:rsidRDefault="00456B9A" w:rsidP="00456B9A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Общая трудоемкость  дисциплины  составляет 3 зачетные  единицы,  108 часа. Продолжительность изучения дисциплины 2 семестр. 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456B9A" w:rsidRPr="00FC5B8D" w:rsidRDefault="00456B9A" w:rsidP="00456B9A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2 семестре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«Административное право»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знаний о месте и роли административного права в системе права Российской Федерации, об организации государственного управления в Российской Федерации, о системе, структуре и компетенции органов исполнительной власти.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«Административное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программы учебной дисциплины «Административное право» обучающийся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субъектов административного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механизм административно-правового регулирования;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принципы организации и деятельности органов исполнительной власти в Российской Федерации;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формы и методы деятельности органов исполнительной власти;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основы государственной службы и правовой статус государственных служащих;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стадии административного процесса;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виды административных производств;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содержание и способы обеспечения законности в деятельности органов исполнительной власти;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административно-правовое регулирование в различных сферах управления;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познания в области деятельности органов исполнительной власти при решении конкретных дел, анализе отдельных административных норм;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выполнения административно-процессуальных действий, связанных с осуществлением деятельности органов исполнительной власти;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административному праву;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быть способным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3 семестре, экзамен в 4 семестре.</w:t>
      </w:r>
    </w:p>
    <w:p w:rsidR="00456B9A" w:rsidRPr="00FC5B8D" w:rsidRDefault="00456B9A" w:rsidP="00456B9A"/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«Арбитражный процесс»</w:t>
      </w:r>
    </w:p>
    <w:p w:rsidR="00456B9A" w:rsidRPr="00FC5B8D" w:rsidRDefault="00456B9A" w:rsidP="00456B9A">
      <w:pPr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b/>
          <w:bCs/>
        </w:rPr>
        <w:t>Цель дисциплины</w:t>
      </w:r>
      <w:r w:rsidRPr="00FC5B8D">
        <w:rPr>
          <w:b/>
        </w:rPr>
        <w:t>: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t xml:space="preserve">    - формирование у бакалавров готовности к практической деятельности по участию в рассмотрении и разрешении дел в арбитражных судах Российской Федерации в качестве судьи, помощника судьи, представителя, лица, участвующего в деле.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6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теоретическое освоение студентами норм арбитражного процессуального права;</w:t>
      </w:r>
    </w:p>
    <w:p w:rsidR="00456B9A" w:rsidRPr="00FC5B8D" w:rsidRDefault="00456B9A" w:rsidP="00425C0A">
      <w:pPr>
        <w:widowControl/>
        <w:numPr>
          <w:ilvl w:val="0"/>
          <w:numId w:val="6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приобретение </w:t>
      </w:r>
      <w:r w:rsidRPr="00FC5B8D">
        <w:t>умений и навыков совершения процессуальных действий и составления процессуальных документов в рамках арбитражного процесса.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 xml:space="preserve">         Дисциплина «Арбитражный процесс» является дисциплиной базовой (обязательной) части профессионального цикла дисциплин основной образовательной программы (ООП) по направлению подготовки 030900.62 «Юриспруденция».</w:t>
      </w:r>
    </w:p>
    <w:p w:rsidR="00456B9A" w:rsidRPr="00FC5B8D" w:rsidRDefault="00456B9A" w:rsidP="00456B9A">
      <w:pPr>
        <w:spacing w:line="360" w:lineRule="auto"/>
        <w:ind w:firstLine="709"/>
        <w:rPr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</w:t>
      </w:r>
    </w:p>
    <w:p w:rsidR="00456B9A" w:rsidRPr="00FC5B8D" w:rsidRDefault="00456B9A" w:rsidP="00456B9A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«Арбитражный процесс» студент должен:</w:t>
      </w:r>
    </w:p>
    <w:p w:rsidR="00456B9A" w:rsidRPr="00FC5B8D" w:rsidRDefault="00456B9A" w:rsidP="00456B9A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знать:</w:t>
      </w:r>
    </w:p>
    <w:p w:rsidR="00456B9A" w:rsidRPr="00FC5B8D" w:rsidRDefault="00456B9A" w:rsidP="00456B9A">
      <w:pPr>
        <w:suppressAutoHyphens/>
        <w:spacing w:line="360" w:lineRule="auto"/>
        <w:textAlignment w:val="baseline"/>
      </w:pPr>
      <w:r w:rsidRPr="00FC5B8D">
        <w:rPr>
          <w:shd w:val="clear" w:color="auto" w:fill="FFFFFF"/>
        </w:rPr>
        <w:t xml:space="preserve">теорию </w:t>
      </w:r>
      <w:proofErr w:type="spellStart"/>
      <w:r w:rsidRPr="00FC5B8D">
        <w:rPr>
          <w:shd w:val="clear" w:color="auto" w:fill="FFFFFF"/>
        </w:rPr>
        <w:t>цивилистического</w:t>
      </w:r>
      <w:proofErr w:type="spellEnd"/>
      <w:r w:rsidRPr="00FC5B8D">
        <w:rPr>
          <w:shd w:val="clear" w:color="auto" w:fill="FFFFFF"/>
        </w:rPr>
        <w:t xml:space="preserve"> процесса и основные положения законодательства о судопроизводстве в арбитражных судах</w:t>
      </w:r>
      <w:r w:rsidRPr="00FC5B8D">
        <w:t>: понятие арбитражного процессуального права, принципы судопроизводства в арбитражных судах, компетенцию арбитражных судов, участников арбитражного процесса, доказательства и доказывание, обеспечительные меры, судебные расходы, процессуальные сроки, извещения в арбитражном процессе, правила рассмотрения дел арбитражным судом в рамках разных видов производства и на разных стадиях арбитражного процесса;</w:t>
      </w:r>
    </w:p>
    <w:p w:rsidR="00456B9A" w:rsidRPr="00FC5B8D" w:rsidRDefault="00456B9A" w:rsidP="00456B9A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уметь:</w:t>
      </w:r>
    </w:p>
    <w:p w:rsidR="00456B9A" w:rsidRPr="00FC5B8D" w:rsidRDefault="00456B9A" w:rsidP="00456B9A">
      <w:pPr>
        <w:suppressAutoHyphens/>
        <w:spacing w:line="360" w:lineRule="auto"/>
        <w:textAlignment w:val="baseline"/>
      </w:pPr>
      <w:r w:rsidRPr="00FC5B8D">
        <w:rPr>
          <w:bCs/>
          <w:shd w:val="clear" w:color="auto" w:fill="FFFFFF"/>
        </w:rPr>
        <w:t>совершать процессуальные действия в соответствии с нормами арбитражного процессуального права и с учетом позиций правоприменительной практики</w:t>
      </w:r>
      <w:r w:rsidRPr="00FC5B8D">
        <w:t>;</w:t>
      </w:r>
    </w:p>
    <w:p w:rsidR="00456B9A" w:rsidRPr="00FC5B8D" w:rsidRDefault="00456B9A" w:rsidP="00456B9A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владеть:</w:t>
      </w:r>
    </w:p>
    <w:p w:rsidR="00456B9A" w:rsidRPr="00FC5B8D" w:rsidRDefault="00456B9A" w:rsidP="00456B9A">
      <w:pPr>
        <w:suppressAutoHyphens/>
        <w:spacing w:line="360" w:lineRule="auto"/>
        <w:textAlignment w:val="baseline"/>
        <w:rPr>
          <w:color w:val="000000"/>
        </w:rPr>
      </w:pPr>
      <w:r w:rsidRPr="00FC5B8D">
        <w:rPr>
          <w:shd w:val="clear" w:color="auto" w:fill="FFFFFF"/>
        </w:rPr>
        <w:t>навыками составления текстов процессуальных документов.</w:t>
      </w:r>
    </w:p>
    <w:p w:rsidR="00456B9A" w:rsidRPr="00FC5B8D" w:rsidRDefault="00456B9A" w:rsidP="00456B9A">
      <w:pPr>
        <w:suppressAutoHyphens/>
        <w:spacing w:line="360" w:lineRule="auto"/>
        <w:ind w:firstLine="708"/>
        <w:rPr>
          <w:color w:val="000000"/>
        </w:rPr>
      </w:pPr>
      <w:r w:rsidRPr="00FC5B8D">
        <w:rPr>
          <w:color w:val="000000"/>
        </w:rPr>
        <w:t xml:space="preserve">В совокупности с другими дисциплинами базовой части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rPr>
          <w:rFonts w:eastAsia="Calibri"/>
          <w:color w:val="000000"/>
        </w:rPr>
        <w:t xml:space="preserve">«Арбитражный процесс»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 xml:space="preserve">- способность логически верно, </w:t>
      </w:r>
      <w:proofErr w:type="spellStart"/>
      <w:r w:rsidRPr="00FC5B8D">
        <w:rPr>
          <w:bCs/>
        </w:rPr>
        <w:t>аргументированно</w:t>
      </w:r>
      <w:proofErr w:type="spellEnd"/>
      <w:r w:rsidRPr="00FC5B8D">
        <w:rPr>
          <w:bCs/>
        </w:rPr>
        <w:t xml:space="preserve"> и ясно строить устную и письменную речь (ОК-4);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обладать культурой поведения, готовность к кооперации с коллегами, работе в коллективе (ОК-5);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иметь нетерпимое отношение к коррупционному поведению, уважительно относится к праву и закону (ОК-6);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стремится к саморазвитию, повышению своей квалификации и мастерства (ОК-7).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нормотворческой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lastRenderedPageBreak/>
        <w:t>- способность</w:t>
      </w:r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правоприменительной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обеспечивать соблюдение законодательства субъектами права (ПК-3);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юридически правильно квалифицировать факты и обстоятельства (ПК-6);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владеет навыками подготовки юридических документов (ПК-7).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348"/>
        <w:rPr>
          <w:i/>
        </w:rPr>
      </w:pPr>
      <w:r w:rsidRPr="00FC5B8D">
        <w:rPr>
          <w:i/>
        </w:rPr>
        <w:t>В правоохранительной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правильно и полно отражать результаты профессиональной деятельности в юридической и иной документации (ПК-13).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экспертно-консультационной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толковать различные правовые акты (ПК-15);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педагогической деятельности: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преподавать правовые дисциплины на необходимом теоретическом и методическом уровне (ПК-17);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управлять самостоятельной работой обучающихся (ПК-18);</w:t>
      </w:r>
    </w:p>
    <w:p w:rsidR="00456B9A" w:rsidRPr="00FC5B8D" w:rsidRDefault="00456B9A" w:rsidP="00456B9A">
      <w:pPr>
        <w:autoSpaceDE w:val="0"/>
        <w:autoSpaceDN w:val="0"/>
        <w:adjustRightInd w:val="0"/>
        <w:spacing w:line="360" w:lineRule="auto"/>
        <w:rPr>
          <w:rStyle w:val="FontStyle214"/>
          <w:b w:val="0"/>
          <w:bCs w:val="0"/>
          <w:iCs/>
          <w:color w:val="000000"/>
          <w:sz w:val="24"/>
          <w:szCs w:val="24"/>
        </w:rPr>
      </w:pPr>
      <w:r w:rsidRPr="00FC5B8D">
        <w:rPr>
          <w:bCs/>
        </w:rPr>
        <w:t>- способность</w:t>
      </w:r>
      <w:r w:rsidRPr="00FC5B8D">
        <w:t xml:space="preserve"> эффективно осуществлять правовое воспитание (ПК-19).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456B9A" w:rsidRPr="00FC5B8D" w:rsidRDefault="00456B9A" w:rsidP="00456B9A">
      <w:pPr>
        <w:ind w:firstLine="0"/>
        <w:jc w:val="center"/>
      </w:pPr>
    </w:p>
    <w:p w:rsidR="00456B9A" w:rsidRPr="00FC5B8D" w:rsidRDefault="00456B9A" w:rsidP="00456B9A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Гражданский процесс»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гражданского процесса, регулирующего различные формы защиты субъективных прав, в свете гарантированного Конституцией России права всех граждан на судебную защиту, на обжалование в суд действий государственных органов, органов местного самоуправления, общественных организаций и должностных лиц; развитие навыков анализа закономерностей судебной практики. 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формирование у студентов понятий о сущности гражданского процесса как отрасли права, как науки и как учебной дисциплины, а также о месте и роли гражданского процесса в российской правовой системе;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студентами базовых знаний в области гражданского процесса;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ознакомление студентов с практикой применения норм гражданского процессуального законодательства в различных ситуациях;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гражданского процесса.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«Гражданский процесс»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«Гражданский процесс» студент должен:</w:t>
      </w:r>
    </w:p>
    <w:p w:rsidR="00456B9A" w:rsidRPr="00FC5B8D" w:rsidRDefault="00456B9A" w:rsidP="00456B9A">
      <w:pPr>
        <w:spacing w:line="360" w:lineRule="auto"/>
      </w:pPr>
      <w:r w:rsidRPr="00FC5B8D">
        <w:lastRenderedPageBreak/>
        <w:t>- освоить основные понятия и категории, применяемые при изучении курса: суды, их функции и задачи; понятие гражданского процесса и гражданского процессуального права; принципы гражданского процессуального права; подведомственность и подсудность гражданских споров и иных дел судам; участники гражданского процесса; иск в гражданском процессе; доказательства; процессуальные расходы и штрафы; процессуальные сроки; возбуждение дела в гражданском суде; подготовка дела к судебному разбирательству; разрешение споров в заседании суда; постановления суда;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jc w:val="both"/>
      </w:pPr>
      <w:r w:rsidRPr="00FC5B8D">
        <w:t>производство в суде апелляционной инстанции; производство в суде кассационной инстанции; производство в порядке надзора; стадия пересмотра по вновь открывшимся обстоятельствам решений, определений и постановлений суда, вступивших в законную силу; исполнение судебных актов; разрешение экономических споров третейским судом; производство по делам с участием иностранных лиц; сотрудничество судов различных государств.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 xml:space="preserve"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</w:t>
      </w:r>
      <w:r w:rsidRPr="00FC5B8D">
        <w:lastRenderedPageBreak/>
        <w:t>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8 зачетных единиц (288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Default="00456B9A" w:rsidP="00456B9A">
      <w:pPr>
        <w:spacing w:line="360" w:lineRule="auto"/>
        <w:ind w:firstLine="709"/>
      </w:pPr>
      <w:r w:rsidRPr="00FC5B8D">
        <w:t>Промежуточная аттестация –  зачет в 4 семестре, экзамен в 5 семестре.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Гражданское право»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 xml:space="preserve">формирование у студентов фундаментальных знаний в области современного гражданского права, а также развитие навыков их применения в </w:t>
      </w:r>
      <w:r w:rsidRPr="00FC5B8D">
        <w:lastRenderedPageBreak/>
        <w:t>профессиональной деятельности.</w:t>
      </w:r>
    </w:p>
    <w:p w:rsidR="00456B9A" w:rsidRPr="00FC5B8D" w:rsidRDefault="00456B9A" w:rsidP="00456B9A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положений, категорий и  институтов  гражданского права;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практических навыков работы с нормативно-правовыми актами;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  <w:rPr>
          <w:b/>
          <w:color w:val="000000"/>
        </w:rPr>
      </w:pPr>
      <w:r w:rsidRPr="00FC5B8D">
        <w:t>приобретение студентами навыков  анализа и решения юридических задач в сфере гражданского оборота.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</w:pPr>
      <w:r w:rsidRPr="00FC5B8D">
        <w:t>Дисциплина «Гражданское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всех профилей (</w:t>
      </w:r>
      <w:proofErr w:type="spellStart"/>
      <w:r w:rsidRPr="00FC5B8D">
        <w:t>бакалавриат</w:t>
      </w:r>
      <w:proofErr w:type="spellEnd"/>
      <w:r w:rsidRPr="00FC5B8D"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«Гражданское право» студент должен: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color w:val="000000"/>
        </w:rPr>
        <w:t xml:space="preserve">      - основные положения, сущность и содержание основных понятий , категорий, институтов, правовых статусов субъектов, правоотношений;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  </w:t>
      </w:r>
      <w:r w:rsidRPr="00FC5B8D">
        <w:rPr>
          <w:color w:val="000000"/>
        </w:rPr>
        <w:t>положения нормативных правовых актов, регулирующих отношения в сфере гражданского оборота;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правоотношения в сфере гражданского оборота;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анализировать, толковать и правильно применять правовые нормы;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осуществлять правовую экспертизу нормативных правовых актов;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правильно составлять и оформлять юридические документы;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давать квалифицированные юридические заключения и консультации;</w:t>
      </w:r>
    </w:p>
    <w:p w:rsidR="00456B9A" w:rsidRPr="00FC5B8D" w:rsidRDefault="00456B9A" w:rsidP="00456B9A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456B9A" w:rsidRPr="00FC5B8D" w:rsidRDefault="00456B9A" w:rsidP="00456B9A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    - юридической терминологией;</w:t>
      </w:r>
    </w:p>
    <w:p w:rsidR="00456B9A" w:rsidRPr="00FC5B8D" w:rsidRDefault="00456B9A" w:rsidP="00456B9A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  - навыками работы с нормативными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456B9A" w:rsidRPr="00FC5B8D" w:rsidRDefault="00456B9A" w:rsidP="00456B9A">
      <w:pPr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 xml:space="preserve">           - навыками анализа различных правовых явлений, юридических фактов, правовых норм и правовых отношений, являющихся объектами профессиональной </w:t>
      </w:r>
      <w:r w:rsidRPr="00FC5B8D">
        <w:rPr>
          <w:shd w:val="clear" w:color="auto" w:fill="FFFFFF"/>
        </w:rPr>
        <w:lastRenderedPageBreak/>
        <w:t>деятельности.</w:t>
      </w:r>
    </w:p>
    <w:p w:rsidR="00456B9A" w:rsidRPr="00FC5B8D" w:rsidRDefault="00456B9A" w:rsidP="00456B9A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иными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«Гражданское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участвовать в разработке нормативных правовых актов в соответствии с профилем своей профессиональной деятельности (ПК-1);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</w:t>
      </w:r>
      <w:r w:rsidRPr="00FC5B8D"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владение навыками подготовки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18 зачетных единиц (648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3,5 семестре, экзамен в 4, 6 семестре, курсовая работа в 5 семестре.</w:t>
      </w:r>
    </w:p>
    <w:p w:rsidR="00456B9A" w:rsidRPr="00FC5B8D" w:rsidRDefault="00456B9A" w:rsidP="00456B9A">
      <w:pPr>
        <w:ind w:firstLine="720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Земельное право»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uppressAutoHyphens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Цель курса </w:t>
      </w:r>
      <w:r w:rsidRPr="00FC5B8D">
        <w:t xml:space="preserve">«Земельное право» состоит в усвоение студентами конституционных прав граждан и их объединений на землю, порядка взаимодействия с органами </w:t>
      </w:r>
      <w:r w:rsidRPr="00FC5B8D">
        <w:lastRenderedPageBreak/>
        <w:t>государственной власти, органами местного самоуправления в области земельных отношений, что является необходимым условием формирования будущих юристов.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курса: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200B00"/>
        </w:rPr>
      </w:pPr>
      <w:r w:rsidRPr="00FC5B8D">
        <w:rPr>
          <w:bCs/>
        </w:rPr>
        <w:t xml:space="preserve">– </w:t>
      </w:r>
      <w:r w:rsidRPr="00FC5B8D">
        <w:rPr>
          <w:color w:val="200B00"/>
        </w:rPr>
        <w:t>приобретение студентами теоретических знаний о современном земельном законодательстве и перспективах его развития;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200B00"/>
        </w:rPr>
        <w:t>– овладение студентами основными навыками и умениями при применении земельно-правовых норм, а также при работе с документами, связанными с земельными отношениями.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«Земельное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t>В результате теоретического изучения дисциплины студент должен: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rPr>
          <w:b/>
          <w:bCs/>
          <w:iCs/>
        </w:rPr>
        <w:t>а) з</w:t>
      </w:r>
      <w:r w:rsidRPr="00FC5B8D">
        <w:rPr>
          <w:b/>
        </w:rPr>
        <w:t>нать: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содержание российского земельного права и земельного законодательства;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земельно-правовые отношения в России;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правовой механизм регулирования земельных отношений;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б) уметь: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применять теоретические понятия на практике (при разрешении гражданских дел в судах, по оказанию юридической помощи гражданам и юридическим лицам при составлении соответствующих документов);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в) иметь представление: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об особенностях регулирования общественных отношений в области землепользования;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о принципах земельного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  <w:contextualSpacing/>
      </w:pPr>
      <w:r w:rsidRPr="00FC5B8D">
        <w:t>– о системе нормативных правовых актов, составляющих отрасль земельного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«Земельное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6 зачетных единиц (216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7 семестре.</w:t>
      </w:r>
    </w:p>
    <w:p w:rsidR="00456B9A" w:rsidRPr="00FC5B8D" w:rsidRDefault="00456B9A" w:rsidP="00456B9A"/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  <w:bCs/>
          <w:iCs/>
        </w:rPr>
        <w:t>История государства и права зарубежных стран»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a"/>
        <w:spacing w:line="360" w:lineRule="auto"/>
        <w:ind w:firstLine="709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Целью курса является изучение государственного строя, правовых отношений  зарубежных стран с древнейших времен до наших дней. Знание государственно-правовой истории существенно расширяет кругозор и культуру будущего юриста. Данная учебная дисциплина позволяет познать закономерные процессы эволюции важнейших элементов цивилизации – государства и права. Механизмы государственно-правовых систем прошлого действуют с теми или иными изменениями и в настоящем, что помогает анализировать и современные государственно-правовые реалии. </w:t>
      </w:r>
    </w:p>
    <w:p w:rsidR="00456B9A" w:rsidRPr="00FC5B8D" w:rsidRDefault="00456B9A" w:rsidP="00456B9A">
      <w:pPr>
        <w:spacing w:line="360" w:lineRule="auto"/>
      </w:pPr>
      <w:r w:rsidRPr="00FC5B8D">
        <w:t xml:space="preserve">         В процессе преподавания и самостоятельного изучения студентами курса решаются следующие задачи:</w:t>
      </w:r>
    </w:p>
    <w:p w:rsidR="00456B9A" w:rsidRPr="00FC5B8D" w:rsidRDefault="00456B9A" w:rsidP="00425C0A">
      <w:pPr>
        <w:pStyle w:val="aa"/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FC5B8D">
        <w:rPr>
          <w:iCs/>
          <w:sz w:val="24"/>
          <w:szCs w:val="24"/>
        </w:rPr>
        <w:t>образовательная</w:t>
      </w:r>
      <w:r w:rsidRPr="00FC5B8D">
        <w:rPr>
          <w:sz w:val="24"/>
          <w:szCs w:val="24"/>
        </w:rPr>
        <w:t>: изучение курса «Истории государства и права зарубежных стран» в комплексе с другими историко-правовыми дисциплинами служит наиболее полному освоению богатейшего теоретического арсенала историко-юридической науки, того категориального аппарата, без знания которого невозможно понимание и других, в том числе и отраслевых, юридических дисциплин; развитие у студентов исторического мышления на примере изучения четырех основных разделов курса в соответствии с принятой периодизацией: Древнего мира, Средних веков, Новой и Новейшей истории;</w:t>
      </w:r>
    </w:p>
    <w:p w:rsidR="00456B9A" w:rsidRPr="00FC5B8D" w:rsidRDefault="00456B9A" w:rsidP="00425C0A">
      <w:pPr>
        <w:pStyle w:val="aa"/>
        <w:numPr>
          <w:ilvl w:val="0"/>
          <w:numId w:val="23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FC5B8D">
        <w:rPr>
          <w:iCs/>
          <w:sz w:val="24"/>
          <w:szCs w:val="24"/>
        </w:rPr>
        <w:t>практическая</w:t>
      </w:r>
      <w:r w:rsidRPr="00FC5B8D">
        <w:rPr>
          <w:sz w:val="24"/>
          <w:szCs w:val="24"/>
        </w:rPr>
        <w:t xml:space="preserve">: умение использовать полученные знания в  законотворческой и практической деятельности юриста, обладать правовой культурой и осведомленностью в сфере </w:t>
      </w:r>
      <w:proofErr w:type="spellStart"/>
      <w:r w:rsidRPr="00FC5B8D">
        <w:rPr>
          <w:sz w:val="24"/>
          <w:szCs w:val="24"/>
        </w:rPr>
        <w:t>правоприменения</w:t>
      </w:r>
      <w:proofErr w:type="spellEnd"/>
      <w:r w:rsidRPr="00FC5B8D">
        <w:rPr>
          <w:sz w:val="24"/>
          <w:szCs w:val="24"/>
        </w:rPr>
        <w:t>;</w:t>
      </w:r>
    </w:p>
    <w:p w:rsidR="00456B9A" w:rsidRPr="00FC5B8D" w:rsidRDefault="00456B9A" w:rsidP="00425C0A">
      <w:pPr>
        <w:pStyle w:val="aa"/>
        <w:numPr>
          <w:ilvl w:val="0"/>
          <w:numId w:val="24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FC5B8D">
        <w:rPr>
          <w:iCs/>
          <w:sz w:val="24"/>
          <w:szCs w:val="24"/>
        </w:rPr>
        <w:lastRenderedPageBreak/>
        <w:t>воспитательная</w:t>
      </w:r>
      <w:r w:rsidRPr="00FC5B8D">
        <w:rPr>
          <w:sz w:val="24"/>
          <w:szCs w:val="24"/>
        </w:rPr>
        <w:t xml:space="preserve">: во взаимодействии с другими профессиональными дисциплинами сформировать у студентов уважение и активный практический интерес к правовым культурам зарубежных стран, стремление к выявлению </w:t>
      </w:r>
      <w:proofErr w:type="spellStart"/>
      <w:r w:rsidRPr="00FC5B8D">
        <w:rPr>
          <w:sz w:val="24"/>
          <w:szCs w:val="24"/>
        </w:rPr>
        <w:t>общегуманитарных</w:t>
      </w:r>
      <w:proofErr w:type="spellEnd"/>
      <w:r w:rsidRPr="00FC5B8D">
        <w:rPr>
          <w:sz w:val="24"/>
          <w:szCs w:val="24"/>
        </w:rPr>
        <w:t xml:space="preserve"> ценностей развития мировой цивилизации.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«История государства и права зарубежных стран»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456B9A" w:rsidRPr="00FC5B8D" w:rsidRDefault="00456B9A" w:rsidP="00456B9A">
      <w:pPr>
        <w:pStyle w:val="ad"/>
        <w:spacing w:after="0" w:line="360" w:lineRule="auto"/>
        <w:ind w:left="0" w:firstLine="540"/>
        <w:jc w:val="both"/>
        <w:rPr>
          <w:szCs w:val="24"/>
        </w:rPr>
      </w:pPr>
      <w:r w:rsidRPr="00FC5B8D">
        <w:rPr>
          <w:szCs w:val="24"/>
        </w:rPr>
        <w:t>В результате освоения дисциплины «История государства и права зарубежных стран» студент должен:</w:t>
      </w:r>
    </w:p>
    <w:p w:rsidR="00456B9A" w:rsidRPr="00FC5B8D" w:rsidRDefault="00456B9A" w:rsidP="00425C0A">
      <w:pPr>
        <w:widowControl/>
        <w:numPr>
          <w:ilvl w:val="0"/>
          <w:numId w:val="25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>иметь</w:t>
      </w:r>
      <w:r w:rsidRPr="00FC5B8D">
        <w:t xml:space="preserve"> представление об основных исторических типах, формах государства, правовых системах; об источниках права изучаемых стран и наиболее известных памятниках права; о некоторых актуальных проблемах современной историко-правовой науки;</w:t>
      </w:r>
    </w:p>
    <w:p w:rsidR="00456B9A" w:rsidRPr="00FC5B8D" w:rsidRDefault="00456B9A" w:rsidP="00425C0A">
      <w:pPr>
        <w:widowControl/>
        <w:numPr>
          <w:ilvl w:val="0"/>
          <w:numId w:val="25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>знать</w:t>
      </w:r>
      <w:r w:rsidRPr="00FC5B8D">
        <w:t xml:space="preserve"> представление о предмете </w:t>
      </w:r>
      <w:proofErr w:type="spellStart"/>
      <w:r w:rsidRPr="00FC5B8D">
        <w:t>ИГиПЗС</w:t>
      </w:r>
      <w:proofErr w:type="spellEnd"/>
      <w:r w:rsidRPr="00FC5B8D">
        <w:t xml:space="preserve"> как науки, периодизацию и методы исследования; историю возникновения, развития и функционирования государственных и судебно-правовых систем зарубежных стран в хронологическом порядке и в конкретно-исторической обстановке; особенности права и законодательства в различных цивилизациях,  общественно-экономических формациях, кодификацию права по отдельным странам; основные источники, понятия и институты права зарубежных стран; основные факты, хронологию известных исторических событий, знаменательные даты, имена государственных деятелей, юристов;</w:t>
      </w:r>
    </w:p>
    <w:p w:rsidR="00456B9A" w:rsidRPr="00FC5B8D" w:rsidRDefault="00456B9A" w:rsidP="00425C0A">
      <w:pPr>
        <w:widowControl/>
        <w:numPr>
          <w:ilvl w:val="0"/>
          <w:numId w:val="25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 xml:space="preserve">уметь </w:t>
      </w:r>
      <w:r w:rsidRPr="00FC5B8D">
        <w:t>использовать полученные знания для анализа современных исторических процессов и правовых явлений; выражать и обосновывать свою позицию по отношению к конкретным историческим событиям и явлениям прошлого; работать с источниками и  литературой, вести дискуссию по проблемам изучаемого курса; провести сравнительный анализ того или иного конкретного правового источника (например, Кодекса Наполеона и Германского Гражданского Уложения); сравнить правовые системы как одной страны, так и разных стран в определенные исторические периоды; составить конспект по избранной теме, подготовить научный реферат, оппонировать доклады и рефераты сокурсников.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В результате освоения дисциплины студент должен</w:t>
      </w:r>
      <w:r w:rsidRPr="00FC5B8D">
        <w:rPr>
          <w:b/>
          <w:bCs/>
        </w:rPr>
        <w:t>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38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участвовать в разработке нормативных актов в соответствии с профилем своей профессиональной деятельности (ПК-1);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осуществлять профессиональную деятельность на основе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обеспечивать соблюдение законодательства субъектами права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(ПК-3);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применять нормативные правовые акты, реализовывать</w:t>
      </w:r>
    </w:p>
    <w:p w:rsidR="00456B9A" w:rsidRPr="00FC5B8D" w:rsidRDefault="00456B9A" w:rsidP="00425C0A">
      <w:pPr>
        <w:numPr>
          <w:ilvl w:val="0"/>
          <w:numId w:val="26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jc w:val="both"/>
      </w:pPr>
      <w:r w:rsidRPr="00FC5B8D">
        <w:t>- способен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456B9A" w:rsidRPr="00FC5B8D" w:rsidRDefault="00456B9A" w:rsidP="00456B9A"/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История отечественного государства и права»</w:t>
      </w:r>
    </w:p>
    <w:p w:rsidR="00456B9A" w:rsidRPr="00FC5B8D" w:rsidRDefault="00456B9A" w:rsidP="00456B9A"/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outlineLvl w:val="0"/>
        <w:rPr>
          <w:b/>
        </w:rPr>
      </w:pPr>
      <w:r w:rsidRPr="00FC5B8D">
        <w:rPr>
          <w:b/>
        </w:rPr>
        <w:t>Цели дисциплины:</w:t>
      </w:r>
    </w:p>
    <w:p w:rsidR="00456B9A" w:rsidRPr="00FC5B8D" w:rsidRDefault="00456B9A" w:rsidP="00456B9A">
      <w:pPr>
        <w:spacing w:line="360" w:lineRule="auto"/>
      </w:pPr>
      <w:r w:rsidRPr="00FC5B8D">
        <w:t xml:space="preserve">- формирование знаний об основных закономерностях и особенностях становления и развития государственности и права на территории России; </w:t>
      </w:r>
    </w:p>
    <w:p w:rsidR="00456B9A" w:rsidRPr="00FC5B8D" w:rsidRDefault="00456B9A" w:rsidP="00456B9A">
      <w:pPr>
        <w:spacing w:line="360" w:lineRule="auto"/>
      </w:pPr>
      <w:r w:rsidRPr="00FC5B8D">
        <w:t>- формирование  юридического мировоззрения, расширение политического и правового кругозора студентов.</w:t>
      </w:r>
    </w:p>
    <w:p w:rsidR="00456B9A" w:rsidRPr="00FC5B8D" w:rsidRDefault="00456B9A" w:rsidP="00456B9A">
      <w:pPr>
        <w:spacing w:line="360" w:lineRule="auto"/>
      </w:pPr>
    </w:p>
    <w:p w:rsidR="00456B9A" w:rsidRPr="00FC5B8D" w:rsidRDefault="00456B9A" w:rsidP="00456B9A">
      <w:pPr>
        <w:spacing w:line="360" w:lineRule="auto"/>
        <w:outlineLvl w:val="0"/>
        <w:rPr>
          <w:b/>
        </w:rPr>
      </w:pPr>
      <w:r w:rsidRPr="00FC5B8D">
        <w:rPr>
          <w:b/>
        </w:rPr>
        <w:t>Задачи дисциплины:</w:t>
      </w:r>
    </w:p>
    <w:p w:rsidR="00456B9A" w:rsidRPr="00FC5B8D" w:rsidRDefault="00456B9A" w:rsidP="00456B9A">
      <w:pPr>
        <w:spacing w:line="360" w:lineRule="auto"/>
      </w:pPr>
      <w:r w:rsidRPr="00FC5B8D">
        <w:lastRenderedPageBreak/>
        <w:t>- освоение основных этапов формирования государственно-правовой системы Российского государства посредством системы методов и приемов научного исследования;</w:t>
      </w:r>
    </w:p>
    <w:p w:rsidR="00456B9A" w:rsidRPr="00FC5B8D" w:rsidRDefault="00456B9A" w:rsidP="00456B9A">
      <w:pPr>
        <w:spacing w:line="360" w:lineRule="auto"/>
      </w:pPr>
      <w:r w:rsidRPr="00FC5B8D">
        <w:t>- приобретение теоретических навыков анализа изменений в государственных структурах и правовых нормах, которые происходили в нашей стране;</w:t>
      </w:r>
    </w:p>
    <w:p w:rsidR="00456B9A" w:rsidRPr="00FC5B8D" w:rsidRDefault="00456B9A" w:rsidP="00456B9A">
      <w:pPr>
        <w:spacing w:line="360" w:lineRule="auto"/>
      </w:pPr>
      <w:r w:rsidRPr="00FC5B8D">
        <w:t>- усвоение студентами основных закономерностей исторического процесса;</w:t>
      </w:r>
    </w:p>
    <w:p w:rsidR="00456B9A" w:rsidRPr="00FC5B8D" w:rsidRDefault="00456B9A" w:rsidP="00456B9A">
      <w:pPr>
        <w:spacing w:line="360" w:lineRule="auto"/>
      </w:pPr>
      <w:r w:rsidRPr="00FC5B8D">
        <w:t>- приобретение теоретических знаний об  изменениях в развитии российской государственности и права на современном этапе, их эффективности и значения для человека и общества.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  <w:ind w:firstLine="709"/>
        <w:rPr>
          <w:iCs/>
        </w:rPr>
      </w:pPr>
      <w:r w:rsidRPr="00FC5B8D">
        <w:rPr>
          <w:iCs/>
        </w:rPr>
        <w:t>Дисциплина « История отечественного государства и права» является дисциплиной базовой части профессионального  цикла дисциплин основной образовательной программы (ООП) по направлению 030900.62 «Юриспруденция» (</w:t>
      </w:r>
      <w:proofErr w:type="spellStart"/>
      <w:r w:rsidRPr="00FC5B8D">
        <w:rPr>
          <w:iCs/>
        </w:rPr>
        <w:t>бакалавриат</w:t>
      </w:r>
      <w:proofErr w:type="spellEnd"/>
      <w:r w:rsidRPr="00FC5B8D">
        <w:rPr>
          <w:iCs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567"/>
        <w:outlineLvl w:val="0"/>
        <w:rPr>
          <w:b/>
        </w:rPr>
      </w:pPr>
      <w:r w:rsidRPr="00FC5B8D">
        <w:rPr>
          <w:b/>
        </w:rPr>
        <w:t xml:space="preserve">В результате освоения дисциплины студент должен: 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rPr>
          <w:b/>
        </w:rPr>
        <w:t>знать:</w:t>
      </w:r>
      <w:r w:rsidRPr="00FC5B8D">
        <w:t xml:space="preserve"> 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t>- основные исторические этапы, закономерности и особенности становления и развития государства и права России</w:t>
      </w:r>
      <w:r w:rsidRPr="00FC5B8D">
        <w:rPr>
          <w:color w:val="000000"/>
        </w:rPr>
        <w:t xml:space="preserve">; 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- общие культурно-ценностные ориентиры и историко-культурное наследие России; 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rPr>
          <w:color w:val="000000"/>
        </w:rPr>
        <w:t>- основные политические, социально-экономические и правовые направления и механизмы, характерные для исторического развития и современного положения Российской Федерации;</w:t>
      </w:r>
    </w:p>
    <w:p w:rsidR="00456B9A" w:rsidRPr="00FC5B8D" w:rsidRDefault="00456B9A" w:rsidP="00456B9A">
      <w:pPr>
        <w:spacing w:line="360" w:lineRule="auto"/>
      </w:pPr>
      <w:r w:rsidRPr="00FC5B8D">
        <w:t>- государственно-правовые явления в современной России и за ее пределами;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rPr>
          <w:b/>
        </w:rPr>
        <w:t>уметь:</w:t>
      </w:r>
      <w:r w:rsidRPr="00FC5B8D">
        <w:t xml:space="preserve"> 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t xml:space="preserve">- использовать историко-правовые знания о Российском государстве в процессе изучения других родственных юридических дисциплин; творчески руководствоваться историко-правовыми знаниями в процессе работы по избранной специальности; 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t xml:space="preserve">-самостоятельно работать над повышением своих познаний в области истории государства и права России; </w:t>
      </w:r>
    </w:p>
    <w:p w:rsidR="00456B9A" w:rsidRPr="00FC5B8D" w:rsidRDefault="00456B9A" w:rsidP="00456B9A">
      <w:pPr>
        <w:spacing w:line="360" w:lineRule="auto"/>
        <w:ind w:firstLine="567"/>
      </w:pPr>
      <w:r w:rsidRPr="00FC5B8D">
        <w:t>- правильно анализировать и применять правовые акты (в рамках учебных задач), свободно ориентироваться в нормативных актах.</w:t>
      </w:r>
    </w:p>
    <w:p w:rsidR="00456B9A" w:rsidRPr="00FC5B8D" w:rsidRDefault="00456B9A" w:rsidP="00456B9A">
      <w:pPr>
        <w:spacing w:line="360" w:lineRule="auto"/>
        <w:rPr>
          <w:b/>
        </w:rPr>
      </w:pPr>
      <w:r w:rsidRPr="00FC5B8D">
        <w:rPr>
          <w:b/>
        </w:rPr>
        <w:t>владеть:</w:t>
      </w:r>
    </w:p>
    <w:p w:rsidR="00456B9A" w:rsidRPr="00FC5B8D" w:rsidRDefault="00456B9A" w:rsidP="00456B9A">
      <w:pPr>
        <w:pStyle w:val="a5"/>
        <w:tabs>
          <w:tab w:val="left" w:pos="360"/>
        </w:tabs>
        <w:spacing w:after="0" w:line="360" w:lineRule="auto"/>
        <w:ind w:left="0"/>
        <w:rPr>
          <w:sz w:val="24"/>
          <w:szCs w:val="24"/>
        </w:rPr>
      </w:pPr>
      <w:r w:rsidRPr="00FC5B8D">
        <w:rPr>
          <w:sz w:val="24"/>
          <w:szCs w:val="24"/>
        </w:rPr>
        <w:lastRenderedPageBreak/>
        <w:t>- навыками анализа исторических и правовых фактов и использования исторических знаний для прогнозирования современной социально-экономической и политической ситуации;</w:t>
      </w:r>
    </w:p>
    <w:p w:rsidR="00456B9A" w:rsidRPr="00FC5B8D" w:rsidRDefault="00456B9A" w:rsidP="00456B9A">
      <w:pPr>
        <w:spacing w:line="360" w:lineRule="auto"/>
      </w:pPr>
      <w:r w:rsidRPr="00FC5B8D">
        <w:t>- владеть навыками</w:t>
      </w:r>
      <w:r w:rsidRPr="00FC5B8D">
        <w:rPr>
          <w:bCs/>
        </w:rPr>
        <w:t xml:space="preserve"> всесторонней и объективной оценки</w:t>
      </w:r>
      <w:r w:rsidRPr="00FC5B8D">
        <w:t xml:space="preserve"> исторических событий и процессов;</w:t>
      </w:r>
    </w:p>
    <w:p w:rsidR="00456B9A" w:rsidRPr="00FC5B8D" w:rsidRDefault="00456B9A" w:rsidP="00456B9A">
      <w:pPr>
        <w:spacing w:line="360" w:lineRule="auto"/>
      </w:pPr>
      <w:r w:rsidRPr="00FC5B8D">
        <w:t>- владеть основными методами работы с историческими и правовыми источниками, навыками работы с информацией в глобальных компьютерных сетях.</w:t>
      </w:r>
    </w:p>
    <w:p w:rsidR="00456B9A" w:rsidRPr="00FC5B8D" w:rsidRDefault="00456B9A" w:rsidP="00456B9A">
      <w:pPr>
        <w:pStyle w:val="a5"/>
        <w:spacing w:after="0" w:line="360" w:lineRule="auto"/>
        <w:ind w:left="0" w:firstLine="36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В  совокупности с дисциплинами базовой и вариативной частей профессионального цикла дисциплина «История отечественного государства и права» формирует следующие общекультурные (ОК) и профессиональные компетенции (ПК) бакалавра юриспруденции: </w:t>
      </w:r>
    </w:p>
    <w:p w:rsidR="00456B9A" w:rsidRPr="00FC5B8D" w:rsidRDefault="00456B9A" w:rsidP="00456B9A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–способность стремиться  к саморазвитию, повышению своей квалификации и мастерства (ОК-7);</w:t>
      </w:r>
    </w:p>
    <w:p w:rsidR="00456B9A" w:rsidRPr="00FC5B8D" w:rsidRDefault="00456B9A" w:rsidP="00456B9A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анализировать социально значимые проблемы и процессы (ОК-9);</w:t>
      </w:r>
    </w:p>
    <w:p w:rsidR="00456B9A" w:rsidRPr="00FC5B8D" w:rsidRDefault="00456B9A" w:rsidP="00456B9A">
      <w:pPr>
        <w:spacing w:line="360" w:lineRule="auto"/>
        <w:ind w:firstLine="0"/>
      </w:pPr>
      <w:r w:rsidRPr="00FC5B8D">
        <w:t>– 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56B9A">
      <w:pPr>
        <w:spacing w:line="360" w:lineRule="auto"/>
        <w:ind w:firstLine="0"/>
      </w:pPr>
      <w:r w:rsidRPr="00FC5B8D">
        <w:t>- способность юридически правильно квалифицировать факты и обстоятельства (ПК-6);</w:t>
      </w:r>
    </w:p>
    <w:p w:rsidR="00456B9A" w:rsidRPr="00FC5B8D" w:rsidRDefault="00456B9A" w:rsidP="00456B9A">
      <w:pPr>
        <w:spacing w:line="360" w:lineRule="auto"/>
        <w:ind w:firstLine="0"/>
      </w:pPr>
      <w:r w:rsidRPr="00FC5B8D">
        <w:t>- способность уважать честь и достоинство личности, соблюдать и защищать права и свободы человека и гражданина (ПК-9).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456B9A" w:rsidRPr="00FC5B8D" w:rsidRDefault="00456B9A" w:rsidP="00456B9A">
      <w:pPr>
        <w:ind w:firstLine="720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Конституционное право»</w:t>
      </w:r>
    </w:p>
    <w:p w:rsidR="00456B9A" w:rsidRPr="00FC5B8D" w:rsidRDefault="00456B9A" w:rsidP="00456B9A">
      <w:pPr>
        <w:ind w:firstLine="708"/>
        <w:rPr>
          <w:b/>
          <w:bCs/>
          <w:i/>
          <w:i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lastRenderedPageBreak/>
        <w:t xml:space="preserve">Цель дисциплины </w:t>
      </w:r>
      <w:r w:rsidRPr="00FC5B8D">
        <w:rPr>
          <w:color w:val="000000"/>
        </w:rPr>
        <w:t xml:space="preserve">– формирование теоретических  знаний  о </w:t>
      </w:r>
      <w:r w:rsidRPr="00FC5B8D">
        <w:t xml:space="preserve"> процессах становления и развития важнейших государственно-правовых институтов, в том числе современного Российского государства</w:t>
      </w:r>
      <w:r w:rsidRPr="00FC5B8D">
        <w:rPr>
          <w:color w:val="000000"/>
        </w:rPr>
        <w:t>.</w:t>
      </w:r>
    </w:p>
    <w:p w:rsidR="00456B9A" w:rsidRPr="00FC5B8D" w:rsidRDefault="00456B9A" w:rsidP="00456B9A">
      <w:pPr>
        <w:keepNext/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t>о</w:t>
      </w:r>
      <w:r w:rsidRPr="00FC5B8D">
        <w:rPr>
          <w:color w:val="000000"/>
        </w:rPr>
        <w:t>владение первичными навыками анализа текста Конституции, федеральных конституционных и федеральных законов и иных источников конституционного права освоение основ конституционного строя;</w:t>
      </w:r>
    </w:p>
    <w:p w:rsidR="00456B9A" w:rsidRPr="00FC5B8D" w:rsidRDefault="00456B9A" w:rsidP="00425C0A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>формирование представлений о системе прав, свобод и обязанностей  человека и гражданина, а также гарантий их реализации;</w:t>
      </w:r>
    </w:p>
    <w:p w:rsidR="00456B9A" w:rsidRPr="00FC5B8D" w:rsidRDefault="00456B9A" w:rsidP="00425C0A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>приобретение навыков анализа конституционной системы органов государственной власти  и местного самоуправления в Российской Федерации.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«Конституционное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t>В результате освоения содержания дисциплины «Конституционное право» студент должен: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b/>
        </w:rPr>
        <w:t>знать: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</w:t>
      </w:r>
      <w:r w:rsidRPr="00FC5B8D">
        <w:rPr>
          <w:b/>
          <w:snapToGrid w:val="0"/>
        </w:rPr>
        <w:t xml:space="preserve"> </w:t>
      </w:r>
      <w:r w:rsidRPr="00FC5B8D">
        <w:rPr>
          <w:snapToGrid w:val="0"/>
        </w:rPr>
        <w:t>понятие, структуру и юридические свойства Конституции как Основного закона Российского государства, порядок ее принятия и изменения, а также конституционные основы общественного и государственного строя Российской Федерации;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 понятие и содержание политических, экономических и социальных основ конституционного строя России;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lastRenderedPageBreak/>
        <w:t>- основы правового положения личности, основания и порядок приобретения и прекращения гражданства, а также содержание личных, социально-экономических и политических прав и свобод человека и гражданина в Российской Федерации;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</w:pPr>
      <w:r w:rsidRPr="00FC5B8D">
        <w:rPr>
          <w:snapToGrid w:val="0"/>
        </w:rPr>
        <w:t xml:space="preserve">- </w:t>
      </w:r>
      <w:r w:rsidRPr="00FC5B8D">
        <w:t>понятие, принципы, особенности и основы правового закрепления российского федерализма;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t xml:space="preserve">- </w:t>
      </w:r>
      <w:r w:rsidRPr="00FC5B8D">
        <w:rPr>
          <w:snapToGrid w:val="0"/>
        </w:rPr>
        <w:t>понятие, принципы избирательного права, правовое регулирование избирательного процесса;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>- понятие, систему и основные принципы организации и деятельности государственных органов и органов местного самоуправления;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</w:pPr>
      <w:r w:rsidRPr="00FC5B8D">
        <w:t>- систему властных отношений, государственно-политическую организацию общества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уметь: </w:t>
      </w:r>
    </w:p>
    <w:p w:rsidR="00456B9A" w:rsidRPr="00FC5B8D" w:rsidRDefault="00456B9A" w:rsidP="00456B9A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толковать и применять Конституцию Российской Федерации, а так же иные источники конституционного права; </w:t>
      </w:r>
    </w:p>
    <w:p w:rsidR="00456B9A" w:rsidRPr="00FC5B8D" w:rsidRDefault="00456B9A" w:rsidP="00456B9A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>- самостоятельно анализировать процессы становления и развития важнейших государственно-правовых институтов в Российской Федерации;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владеть: 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юридической терминологией;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навыками работы с правовыми актами;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навыками анализа различных правовых явлений, юридических фактов, правовых норм и правовых  отношений являющихся объектами профессиональной деятельности.</w:t>
      </w:r>
    </w:p>
    <w:p w:rsidR="00456B9A" w:rsidRPr="00FC5B8D" w:rsidRDefault="00456B9A" w:rsidP="00456B9A">
      <w:pPr>
        <w:keepNext/>
        <w:widowControl/>
        <w:suppressLineNumbers/>
        <w:suppressAutoHyphens/>
        <w:spacing w:line="360" w:lineRule="auto"/>
        <w:ind w:firstLine="851"/>
      </w:pPr>
      <w:r w:rsidRPr="00FC5B8D">
        <w:t>Дисциплина «Конституционное право» формирует следующие общекультурные (ОК) и профессиональные (ПК) компетенции бакалавра: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и готовность к диалогу на основе ценностей гражданского демократического общества (ОК-6);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критически оценивать информацию, переоценивать накопленный опыт и конструктивно принимать решение на основе обобщения информации; способностью к критическому анализу своих возможностей (ОК-14);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свободно ориентироваться в правовой системе России (ПК-9);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разрабатывать проекты нормативных и ненормативных правовых актов, готовить заключения на нормативные правовые акты в соответствии с правилами юридической техники (ПК – 15);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моделировать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 (ПК-25);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lastRenderedPageBreak/>
        <w:t>– умение находить основы для сотрудничества с другими органами государственной власти Российской Федерации, органами государственной власти субъектов Российской Федерации, институтами гражданского общества, способностью определять потребности в информации, получать информацию из большого числа источников, оперативно и точно интерпретировать информацию (ПК-31);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представлять интересы и официальную информацию органов государственной власти Российской Федерации, органов государственной власти субъектов Российской Федерации, государственного или муниципального предприятия, учреждения при взаимодействии с иными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государственными и муниципальными организациями, предприятиями и учреждениями, политическими партиями, общественно-политическими и некоммерческими организациями, институтами гражданского общества, средствами массовой коммуникации, гражданами (ПК-32);</w:t>
      </w:r>
    </w:p>
    <w:p w:rsidR="00456B9A" w:rsidRPr="00FC5B8D" w:rsidRDefault="00456B9A" w:rsidP="00456B9A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предупреждать и разрешать конфликтные ситуации при взаимодействии органов государственной власти Российской Федерации, органов государственной власти субъектов Российской Федерации, институтов гражданского общества, средств массовой коммуникации (ПК-33).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зачет во 2 семестре, экзамен в 3 семестре.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«Криминалистика»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  <w:i/>
          <w:i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Целями и задачами изучения дисциплины «Криминалистика» являются формирование у студентов теоретических знаний и выработка у них практических навыков, которые позволят им использовать полученные знания, сформированные умения и приобретенные навыки для использования криминалистических средств и методов при производстве следственных и оперативных действий в процессе раскрытия, расследования и предупреждения преступлений.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 дисциплины: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освоение знаний теории и приобретение основных навыков грамотного применения специфических методов и приемов криминалистического исследования преступлений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изучение и разработка вопросов применительно к потребностям следственной и судебной практики при расследовании и судебном рассмотрении уголовных дел.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 и включается в базовую (обязательную) часть. Дисциплина тесно взаимосвязана с уголовным правом, криминологией, уголовным процессом.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 должен 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анализировать и оценивать розыскную и доказательственную информацию по конкретным уголовным делам, в том числе в масштабе региона, определять исходные следственные ситуации, анализировать влияющие на них факторы;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обосновывать и принимать процессуальные и тактические решения;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методы предварительной проверки заявлений о преступлениях;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организовывать следственно-оперативную группу для выезда на место происшествия и руководить ее деятельностью;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технико-криминалистические средства и методы обнаружения, фиксации и изъятия следов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предварительно изучать источники розыскной и доказательственной информации и использовать их в раскрытии, расследовании и предотвращении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выдвигать и обосновывать криминалистические версии, и на их основе планировать расследование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тактические приемы производства отдельных следственных действий, организовывать их проведение;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организовывать взаимодействие с органами дознания и должностными лицами иных служб органов внутренних дел, прокуратуры и ФСБ, использовать помощь общественности, средств массовой информации в расследовании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помощь специалистов в процессе расследования уголовных дел, назначать экспертизы, оценивать их результаты;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составлять процессуальные документы в соответствии с требованиями уголовно-процессуального законодательства и рекомендациями криминалистики;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пользоваться информационно-поисковыми системами технико-криминалистического назначения;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принимать решения, направленные на предупреждение преступлений по материалам расследования, и реализовывать их;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использовать нормативные документы, регламентирующие деятельность ОВД и других правоохранительных органов в сфере применения криминалистических средств и методов.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компетенциями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пресекать, раскрывать и расследовать преступления и иные правонарушения (ПК-10);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осуществлять предупреждение правонарушений, выявлять и устранять причины и условия, способствующие их совершению (ПК-11);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 экзамен в 5 семестре.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право»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и практических знаний о нормах международного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  <w:r w:rsidRPr="00FC5B8D">
        <w:rPr>
          <w:b/>
        </w:rPr>
        <w:t xml:space="preserve"> 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право» относится к базовой части профессионального цикла основной профессиональной образовательной программы, тесно связана с иными базовыми дисциплинами, такими как Теория государства и права, Политология, что предопределяет важность изучения Международного права в подготовке юристов.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программы учебной дисциплины «Международное право» обучающийся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основные понятия и категории международного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международного права, способы и методы регулирования отношений в международном сообществе;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осуществлять сравнительно-правовой анализ норм международного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ориентироваться в основных институтах международного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 навыками: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применения норм международного права в конкретных ситуациях;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ориентирования в нормативно-правовых актах и специальной литературе по международному праву;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правовых актов и толкования правовых норм;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свободного оперирования юридическими понятиями и категориями в сфере международного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поиска, обработки научной, нормативной и иной информации;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и правового разрешения конкретных ситуаций;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составления обращений и жалоб в международные органы по защите прав человека;</w:t>
      </w:r>
      <w:r w:rsidRPr="00FC5B8D">
        <w:rPr>
          <w:b/>
          <w:bCs/>
        </w:rPr>
        <w:t> 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pStyle w:val="a4"/>
        <w:tabs>
          <w:tab w:val="left" w:pos="8280"/>
        </w:tabs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 в 3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частное право»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Целью дисциплины - подготовка специалистов, обладающих необходимыми знаниями, навыками и умениями в области международного частного права.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частное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«Международное частное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освоить основные понятия и категории, применяемые при изучении курса: понятие международного частного права; источники международного частного права; методы регулирования гражданско-правовых отношений с иностранным элементом; субъекты международного частного права; правовое регулирование иностранных инвестиций; коллизионные нормы; собственность в международных отношениях; внешнеэкономические сделки; коллизионные вопросы в области наследственного права и </w:t>
      </w:r>
      <w:proofErr w:type="spellStart"/>
      <w:r w:rsidRPr="00FC5B8D">
        <w:t>деликтных</w:t>
      </w:r>
      <w:proofErr w:type="spellEnd"/>
      <w:r w:rsidRPr="00FC5B8D">
        <w:t xml:space="preserve"> обязательств; право интеллектуальной собственности (авторское, патентное; международное семейное право; международный гражданский процесс и арбитраж.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 xml:space="preserve"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</w:t>
      </w:r>
      <w:r w:rsidRPr="00FC5B8D">
        <w:lastRenderedPageBreak/>
        <w:t>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 в 7 семестре.</w:t>
      </w:r>
    </w:p>
    <w:p w:rsidR="00456B9A" w:rsidRPr="00FC5B8D" w:rsidRDefault="00456B9A" w:rsidP="00456B9A">
      <w:pPr>
        <w:ind w:firstLine="720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«Налоговое право»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hd w:val="clear" w:color="auto" w:fill="FFFFFF"/>
        <w:spacing w:line="360" w:lineRule="auto"/>
        <w:ind w:firstLine="709"/>
      </w:pPr>
      <w:r w:rsidRPr="00FC5B8D">
        <w:rPr>
          <w:b/>
        </w:rPr>
        <w:t>Целью</w:t>
      </w:r>
      <w:r w:rsidRPr="00FC5B8D">
        <w:rPr>
          <w:color w:val="000000"/>
        </w:rPr>
        <w:t xml:space="preserve"> изучения данной дисциплины является получение студентами знаний по теории налогового права, федеральному, региональному и местному законодательству по налогам и сборам, практике работы налоговых органов.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«Налоговое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результате изучения данной дисциплины студент должен:</w:t>
      </w:r>
    </w:p>
    <w:p w:rsidR="00456B9A" w:rsidRPr="00FC5B8D" w:rsidRDefault="00456B9A" w:rsidP="00456B9A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уметь:</w:t>
      </w:r>
    </w:p>
    <w:p w:rsidR="00456B9A" w:rsidRPr="00FC5B8D" w:rsidRDefault="00456B9A" w:rsidP="00425C0A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рассчитать размеры каждого из представленных в Налоговом кодексе РФ налога;</w:t>
      </w:r>
    </w:p>
    <w:p w:rsidR="00456B9A" w:rsidRPr="00FC5B8D" w:rsidRDefault="00456B9A" w:rsidP="00425C0A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четко ориентироваться в проводимой государством налоговой политике;</w:t>
      </w:r>
    </w:p>
    <w:p w:rsidR="00456B9A" w:rsidRPr="00FC5B8D" w:rsidRDefault="00456B9A" w:rsidP="00425C0A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толковать юридические факты налогового права и применять на практике полученные знания;</w:t>
      </w:r>
    </w:p>
    <w:p w:rsidR="00456B9A" w:rsidRPr="00FC5B8D" w:rsidRDefault="00456B9A" w:rsidP="00425C0A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решать задачи по налоговому праву и составлять соответствующие юридические документы;</w:t>
      </w:r>
    </w:p>
    <w:p w:rsidR="00456B9A" w:rsidRPr="00FC5B8D" w:rsidRDefault="00456B9A" w:rsidP="00456B9A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знать:</w:t>
      </w:r>
    </w:p>
    <w:p w:rsidR="00456B9A" w:rsidRPr="00FC5B8D" w:rsidRDefault="00456B9A" w:rsidP="00425C0A">
      <w:pPr>
        <w:widowControl/>
        <w:numPr>
          <w:ilvl w:val="0"/>
          <w:numId w:val="16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современные аспекты в теории налогов;</w:t>
      </w:r>
    </w:p>
    <w:p w:rsidR="00456B9A" w:rsidRPr="00FC5B8D" w:rsidRDefault="00456B9A" w:rsidP="00425C0A">
      <w:pPr>
        <w:widowControl/>
        <w:numPr>
          <w:ilvl w:val="0"/>
          <w:numId w:val="16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юридические принципы налогообложения;</w:t>
      </w:r>
    </w:p>
    <w:p w:rsidR="00456B9A" w:rsidRPr="00FC5B8D" w:rsidRDefault="00456B9A" w:rsidP="00425C0A">
      <w:pPr>
        <w:widowControl/>
        <w:numPr>
          <w:ilvl w:val="0"/>
          <w:numId w:val="16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показатели эффективности налоговой системы;</w:t>
      </w:r>
    </w:p>
    <w:p w:rsidR="00456B9A" w:rsidRPr="00FC5B8D" w:rsidRDefault="00456B9A" w:rsidP="00425C0A">
      <w:pPr>
        <w:widowControl/>
        <w:numPr>
          <w:ilvl w:val="0"/>
          <w:numId w:val="16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lastRenderedPageBreak/>
        <w:t>основные направления современной налоговой политики РФ;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«Налоговое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5семестре.</w:t>
      </w:r>
    </w:p>
    <w:p w:rsidR="00456B9A" w:rsidRPr="00FC5B8D" w:rsidRDefault="00456B9A" w:rsidP="00456B9A">
      <w:pPr>
        <w:ind w:firstLine="708"/>
        <w:rPr>
          <w:b/>
          <w:bCs/>
          <w:i/>
          <w:iCs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«Право социального обеспечения»</w:t>
      </w:r>
    </w:p>
    <w:p w:rsidR="00456B9A" w:rsidRPr="00FC5B8D" w:rsidRDefault="00456B9A" w:rsidP="00456B9A">
      <w:pPr>
        <w:ind w:firstLine="708"/>
        <w:rPr>
          <w:b/>
          <w:bCs/>
          <w:i/>
          <w:i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rPr>
          <w:b/>
          <w:bCs/>
          <w:color w:val="000000"/>
          <w:kern w:val="32"/>
        </w:rPr>
        <w:t xml:space="preserve">Цель: </w:t>
      </w:r>
      <w:r w:rsidRPr="00FC5B8D">
        <w:rPr>
          <w:color w:val="000000"/>
        </w:rPr>
        <w:t>формирование фундаментальных теоретических знаний в области социального обеспечения, институтов права социального обеспечения (ПСО) и развитие навыков применения норм действующего законодательства в практической профессиональной деятельности.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Задачи: </w:t>
      </w:r>
    </w:p>
    <w:p w:rsidR="00456B9A" w:rsidRPr="00FC5B8D" w:rsidRDefault="00456B9A" w:rsidP="00456B9A">
      <w:pPr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- </w:t>
      </w:r>
      <w:r w:rsidRPr="00FC5B8D">
        <w:rPr>
          <w:bCs/>
          <w:color w:val="000000"/>
          <w:kern w:val="32"/>
        </w:rPr>
        <w:t>понимание сущности права социального обеспечения, особенности его основных институтов;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приобретение навыков работы с нормативно-правовыми актами и материалами судебной практики в сфере права социального обеспечения;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изучение источников права социального обеспечения, анализ международных договоров, законов и иных нормативных правовых актов;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приобретение навыков  профессионального мышления будущими специалистами, выработке умений и навыков по реализации норм действующего законодательства в области права социального обеспечения на основе анализа юридических фактов, подготовке процессуальных документов для рассмотрения и разрешения в </w:t>
      </w:r>
      <w:r w:rsidRPr="00FC5B8D">
        <w:rPr>
          <w:bCs/>
          <w:color w:val="000000"/>
          <w:kern w:val="32"/>
        </w:rPr>
        <w:lastRenderedPageBreak/>
        <w:t>государственных органах и суде в целях защиты прав граждан.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000000"/>
        </w:rPr>
      </w:pPr>
      <w:r w:rsidRPr="00FC5B8D">
        <w:t> </w:t>
      </w:r>
      <w:r w:rsidRPr="00FC5B8D">
        <w:rPr>
          <w:color w:val="000000"/>
        </w:rPr>
        <w:t>Дисциплина «Право социального обеспечения» является обязательной дисциплиной профессионального цикла дисциплин основной образовательной программы (ООП) по направлению 030900.62 «Юриспруденция», для всех профилей,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«Право социального обеспечения» студент должен: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методы правового регулирования материальных, процедурных и процессуальных отношений с сфере социального обеспечения;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международные акты, законы и иные нормативные правовые акты, регулирующие отношения, входящие в </w:t>
      </w:r>
      <w:r w:rsidRPr="00FC5B8D">
        <w:rPr>
          <w:color w:val="000000"/>
        </w:rPr>
        <w:t>дисциплину</w:t>
      </w:r>
      <w:r w:rsidRPr="00FC5B8D">
        <w:rPr>
          <w:bCs/>
          <w:color w:val="000000"/>
          <w:kern w:val="32"/>
        </w:rPr>
        <w:t xml:space="preserve"> </w:t>
      </w:r>
      <w:r w:rsidRPr="00FC5B8D">
        <w:rPr>
          <w:color w:val="000000"/>
        </w:rPr>
        <w:t>«Право социального обеспечения»</w:t>
      </w:r>
      <w:r w:rsidRPr="00FC5B8D">
        <w:rPr>
          <w:bCs/>
          <w:color w:val="000000"/>
          <w:kern w:val="32"/>
        </w:rPr>
        <w:t>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содержание и назначение институтов п</w:t>
      </w:r>
      <w:r w:rsidRPr="00FC5B8D">
        <w:rPr>
          <w:color w:val="000000"/>
        </w:rPr>
        <w:t>рава социального обеспечения»</w:t>
      </w:r>
      <w:r w:rsidRPr="00FC5B8D">
        <w:rPr>
          <w:bCs/>
          <w:color w:val="000000"/>
          <w:kern w:val="32"/>
        </w:rPr>
        <w:t xml:space="preserve">; и норм соответствующей отрасли российского законодательства. 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собирать, анализировать, классифицировать и систематизировать нормативную и практическую информацию;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толковать и применять нормативно-правовые акты в сфере права социального обеспечения;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составлять правовые документы;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юридически грамотно квалифицировать факты и обстоятельства, имеющие место в социальной сфере;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анализировать судебную практику; давать юридические заключения и консультации.</w:t>
      </w:r>
    </w:p>
    <w:p w:rsidR="00456B9A" w:rsidRPr="00FC5B8D" w:rsidRDefault="00456B9A" w:rsidP="00456B9A">
      <w:pPr>
        <w:suppressAutoHyphens/>
        <w:spacing w:line="360" w:lineRule="auto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поиска профессиональной информации, реферирования и аннотирования текстов;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самостоятельной работы, самоорганизации и организации выполнения поручений.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«Право социального обеспечения» формирует следующие </w:t>
      </w:r>
      <w:r w:rsidRPr="00FC5B8D">
        <w:rPr>
          <w:color w:val="000000"/>
        </w:rPr>
        <w:t xml:space="preserve">общекультурные (ОК) и </w:t>
      </w:r>
      <w:r w:rsidRPr="00FC5B8D">
        <w:rPr>
          <w:color w:val="000000"/>
        </w:rPr>
        <w:lastRenderedPageBreak/>
        <w:t>профессиональные (ПК) компетенции бакалавра юриспруденции: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осознавать социальную значимость своей будущей профессией, обладать достаточным уровнем профессионального правосознания (ОК-1);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культурой мышления, способность к обобщению, анализу, восприятию информации, постановке целей и выбору путей её достижения (ОК-3);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стремиться к саморазвитию, повышению своей квалификации и мастерства (ОК-7);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принятия решений и совершения юридических действий в точном соответствии с законом (ПК-4);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навыками подготовки юридических документов (ПК-7);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толковать различные нормативно-правовые акты (ПК-15);</w:t>
      </w:r>
    </w:p>
    <w:p w:rsidR="00456B9A" w:rsidRPr="00FC5B8D" w:rsidRDefault="00456B9A" w:rsidP="00456B9A">
      <w:pPr>
        <w:suppressAutoHyphens/>
        <w:spacing w:line="360" w:lineRule="auto"/>
        <w:rPr>
          <w:rStyle w:val="FontStyle214"/>
          <w:b w:val="0"/>
          <w:color w:val="000000"/>
          <w:kern w:val="32"/>
          <w:sz w:val="24"/>
          <w:szCs w:val="24"/>
        </w:rPr>
      </w:pPr>
      <w:r w:rsidRPr="00FC5B8D">
        <w:rPr>
          <w:kern w:val="32"/>
        </w:rPr>
        <w:t>- 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456B9A" w:rsidRPr="00FC5B8D" w:rsidRDefault="00456B9A" w:rsidP="00456B9A">
      <w:pPr>
        <w:ind w:firstLine="720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«Предпринимательское право»</w:t>
      </w:r>
    </w:p>
    <w:p w:rsidR="00456B9A" w:rsidRPr="00FC5B8D" w:rsidRDefault="00456B9A" w:rsidP="00456B9A">
      <w:pPr>
        <w:ind w:firstLine="720"/>
        <w:rPr>
          <w:b/>
          <w:bCs/>
          <w:i/>
          <w:iCs/>
        </w:rPr>
      </w:pPr>
    </w:p>
    <w:p w:rsidR="00456B9A" w:rsidRPr="00FC5B8D" w:rsidRDefault="00456B9A" w:rsidP="00425C0A">
      <w:pPr>
        <w:pStyle w:val="a4"/>
        <w:numPr>
          <w:ilvl w:val="0"/>
          <w:numId w:val="4"/>
        </w:numPr>
        <w:tabs>
          <w:tab w:val="clear" w:pos="1020"/>
          <w:tab w:val="num" w:pos="0"/>
        </w:tabs>
        <w:spacing w:before="0" w:beforeAutospacing="0" w:after="0" w:afterAutospacing="0" w:line="360" w:lineRule="auto"/>
        <w:ind w:left="720" w:firstLine="0"/>
        <w:jc w:val="both"/>
      </w:pPr>
      <w:r w:rsidRPr="00FC5B8D">
        <w:rPr>
          <w:b/>
        </w:rPr>
        <w:t>Цель изучения дисциплины</w:t>
      </w:r>
      <w:r w:rsidRPr="00FC5B8D">
        <w:t xml:space="preserve"> </w:t>
      </w:r>
    </w:p>
    <w:p w:rsidR="00456B9A" w:rsidRPr="00FC5B8D" w:rsidRDefault="00456B9A" w:rsidP="00456B9A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предпринимательского права, а также развитие навыков применения основных юридических понятий и институтов предпринимательского права в практической работе.</w:t>
      </w:r>
    </w:p>
    <w:p w:rsidR="00456B9A" w:rsidRPr="00FC5B8D" w:rsidRDefault="00456B9A" w:rsidP="00456B9A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  предпринимательского права;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практических навыков работы с нормативно-правовым актами, регулирующими предпринимательские отношения;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456B9A" w:rsidRPr="00FC5B8D" w:rsidRDefault="00456B9A" w:rsidP="00425C0A">
      <w:pPr>
        <w:widowControl/>
        <w:numPr>
          <w:ilvl w:val="0"/>
          <w:numId w:val="20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студентами навыков  анализа и решения юридических задач в сфере предпринимательских отношений.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pacing w:line="360" w:lineRule="auto"/>
      </w:pPr>
      <w:r w:rsidRPr="00FC5B8D">
        <w:rPr>
          <w:b/>
          <w:i/>
        </w:rPr>
        <w:t xml:space="preserve">         </w:t>
      </w:r>
      <w:r w:rsidRPr="00FC5B8D">
        <w:t>Дисциплина «Предпринимательское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гражданско-правового профиля  (</w:t>
      </w:r>
      <w:proofErr w:type="spellStart"/>
      <w:r w:rsidRPr="00FC5B8D">
        <w:t>бакалавриат</w:t>
      </w:r>
      <w:proofErr w:type="spellEnd"/>
      <w:r w:rsidRPr="00FC5B8D">
        <w:t>)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«Предпринимательское право» студент должен: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</w:t>
      </w:r>
      <w:r w:rsidRPr="00FC5B8D">
        <w:rPr>
          <w:color w:val="000000"/>
        </w:rPr>
        <w:t>положения нормативно-правовых актов, регулирующих отношения в сфере предпринимательства;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bCs/>
          <w:color w:val="000000"/>
        </w:rPr>
      </w:pPr>
      <w:r w:rsidRPr="00FC5B8D">
        <w:t xml:space="preserve">      - основные категории, используемые в гражданском и хозяйственном законодательстве;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</w:t>
      </w:r>
      <w:r w:rsidRPr="00FC5B8D">
        <w:rPr>
          <w:color w:val="222222"/>
          <w:shd w:val="clear" w:color="auto" w:fill="FFFFFF"/>
        </w:rPr>
        <w:lastRenderedPageBreak/>
        <w:t xml:space="preserve">правоотношения в сфере предпринимательской деятельности;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правильно составлять и оформлять юридические документы; </w:t>
      </w:r>
    </w:p>
    <w:p w:rsidR="00456B9A" w:rsidRPr="00FC5B8D" w:rsidRDefault="00456B9A" w:rsidP="00456B9A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давать квалифицированные юридические заключения и консультации;</w:t>
      </w:r>
    </w:p>
    <w:p w:rsidR="00456B9A" w:rsidRPr="00FC5B8D" w:rsidRDefault="00456B9A" w:rsidP="00456B9A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456B9A" w:rsidRPr="00FC5B8D" w:rsidRDefault="00456B9A" w:rsidP="00456B9A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- юридической терминологией;</w:t>
      </w:r>
    </w:p>
    <w:p w:rsidR="00456B9A" w:rsidRPr="00FC5B8D" w:rsidRDefault="00456B9A" w:rsidP="00456B9A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- навыками работы с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456B9A" w:rsidRPr="00FC5B8D" w:rsidRDefault="00456B9A" w:rsidP="00456B9A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456B9A" w:rsidRPr="00FC5B8D" w:rsidRDefault="00456B9A" w:rsidP="00456B9A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«Предпринимательское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способность осуществлять профессиональную деятельности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навыками подготовки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21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толковать различные правовые акты (ПК-15).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4 семестре.</w:t>
      </w:r>
    </w:p>
    <w:p w:rsidR="00456B9A" w:rsidRPr="00FC5B8D" w:rsidRDefault="00456B9A" w:rsidP="00456B9A">
      <w:pPr>
        <w:ind w:firstLine="708"/>
      </w:pPr>
    </w:p>
    <w:p w:rsidR="00456B9A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«Теория государства и права»</w:t>
      </w:r>
    </w:p>
    <w:p w:rsidR="00456B9A" w:rsidRPr="00FC5B8D" w:rsidRDefault="00456B9A" w:rsidP="00456B9A"/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наиболее общих закономерностей возникновения и развития государства и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навыки свободного оперирования государственно-правовыми понятиями и категориями;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«Теория государства и права»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программы учебной дисциплины «Теория государства и права» обучающийся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закономерности и особенности функционирования правовых систем и государств, присущие им типологические черты, проявляющиеся на различных этапах развития общества, культуры и цивилизаций;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фундаментальные понятия и категории, необходимые для изучения отраслевых юридических дисциплин;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общие закономерности возникновения, развития и функционирования государственно-правовых явлений;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государственной власти и структуру государственного аппарата;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соотношение типов и форм государства;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место и роль государства в политической системе общества;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содержание и принципы правового государства;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грамотно ориентироваться в теоретических положениях различных политико-идеологических концепций и государственно-правовых доктрин;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давать профессиональную оценку современным явлениям государственно-правовой жизни, как в России, так и за рубежом;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совершенствовать профессиональное мастерство путем непрерывного пополнения своих знаний с учетом развития законодательства, теории и практики;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методически грамотно проводить научные исследования актуальных проблем проявляющихся на различных этапах развития общества, культуры и цивилизаций.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государственно-правовых институтов, юридических норм;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теории государства и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1 семестре, экзамен во 2 семестре, курсовая работа во 2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«Трудовое право»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>- формирование  у студентов фундаментальных теоретических знаний в области трудового права, институтов трудового права и развитие навыков применения норм действующего трудового законодательства в практической профессиональной деятельности.</w:t>
      </w:r>
    </w:p>
    <w:p w:rsidR="00456B9A" w:rsidRPr="00FC5B8D" w:rsidRDefault="00456B9A" w:rsidP="00456B9A">
      <w:pPr>
        <w:suppressAutoHyphens/>
        <w:spacing w:line="360" w:lineRule="auto"/>
        <w:ind w:firstLine="851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овладение базовыми знаниями о сущности, предмете и методе трудового права, особенностях его основных институтов, в частности, институтов трудового договора, рабочего времени и времени отдыха, оплаты труда, дисциплины труда, охраны труда, материальной ответственности сторон трудового договора, трудовых споров;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приобретение навыков работы с нормативными правовыми актами и материалами судебной практики в сфере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изучение источников трудового права, анализ международных правовых актов в сфере труда, законов и иных нормативных правовых актов, содержащих нормы трудового права;</w:t>
      </w:r>
    </w:p>
    <w:p w:rsidR="00456B9A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приобретение навыков  профессионального мышления будущими специалистами, выработка умений и навыков по реализации норм действующего трудового законодательства на основе анализа юридических фактов, подготовке процессуальных документов для рассмотрения и разрешения в государственный органах и суде в целях защиты трудовых прав граждан.</w:t>
      </w:r>
    </w:p>
    <w:p w:rsidR="00456B9A" w:rsidRPr="00FC5B8D" w:rsidRDefault="00456B9A" w:rsidP="00456B9A">
      <w:pPr>
        <w:widowControl/>
        <w:suppressAutoHyphens/>
        <w:spacing w:line="360" w:lineRule="auto"/>
        <w:ind w:firstLine="0"/>
        <w:rPr>
          <w:bCs/>
          <w:color w:val="000000"/>
          <w:kern w:val="32"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«Трудовое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(модуля)    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«Трудовое право» студент должен: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понятие, предмет, принципы трудового права, методы правового регулирования отношений, входящих в предмет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международные правовые акты о труде, законы и иные нормативные правовые акты, регулирующие отношения, входящие в предмет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содержание и назначение институтов  трудового права и норм соответствующей отрасли российского законодательства. 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собирать, анализировать, классифицировать и систематизировать нормативную и практическую информацию в сфере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толковать и применять нормативные правовые акты, регулирующие отношения в сфере труда;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составлять правовые документы; 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юридически грамотно квалифицировать факты и обстоятельства, имеющие место в сфере труда;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анализировать судебную практику; давать юридические заключения и консультации.</w:t>
      </w:r>
    </w:p>
    <w:p w:rsidR="00456B9A" w:rsidRPr="00FC5B8D" w:rsidRDefault="00456B9A" w:rsidP="00456B9A">
      <w:pPr>
        <w:suppressAutoHyphens/>
        <w:spacing w:line="360" w:lineRule="auto"/>
        <w:ind w:left="357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поиска профессиональной информации, реферирования и аннотирования текстов по вопросам трудового права;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самостоятельной работы, самоорганизации и организации выполнения поручений.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«Трудовое право» 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культурой мышления, способность к обобщению, анализу информации, постановке цели и выбору путей её достижения, а также обладание достаточным уровнем профессионального правосознания (ОК-1);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работать в коллективе, нести ответственность за поддержание партнёрских, доверительных отношений (ОК-3);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lastRenderedPageBreak/>
        <w:t>способность стремиться к саморазвитию, повышению своей квалификации и мастерства (ОК-7);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оперативного принятия решений и совершения юридических действий в точном соответствии с законом (ПК-4);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навыками подготовки 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толковать различные нормативные правовые акты (ПК-15);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25C0A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готовить обзоры научной литературы и электронных  информационно-образовательных ресурсов для профессиональной деятельности (ПК-22).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4 семестре, экзамен в 5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«Уголовное право»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iCs/>
        </w:rPr>
        <w:t>Целью</w:t>
      </w:r>
      <w:r w:rsidRPr="00FC5B8D">
        <w:t xml:space="preserve"> изучения дисциплины является: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овладение нормами действующего законодательства РФ;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умение с помощью различных средств и приемов толковать уголовно-правовые нормы;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овладение навыками применения уголовно-правовых норм Общей части УК РФ в конкретных жизненных ситуациях;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уяснение теоретических основ и правил назначения наказания;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ознакомление с основными проблемами в теории и практике применения уголовного законодательства, умение их анализировать и находить способы преодоления.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  <w:i/>
          <w:iCs/>
        </w:rPr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циклу, и включается в базовую (обязательную) часть. Дисциплина тесно взаимосвязана с уголовным процессом, криминалистикой, криминологией.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студенты должны: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систему и задачи уголовного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принципы уголовного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закона, его специфические черты и значение для решения задач преодоления преступности;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Уголовный кодекс РФ, его систему и структуру норм уголовного закона;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связь уголовного законодательства с другими отраслями права российской правовой системы (уголовно-процессуальным, уголовно-исполнительным, гражданским, административным и т.д.);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действие уголовного закона во времени и в пространстве;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современные проблемы толкования уголовного закона;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признаки преступления и иных правонарушений;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разграничение преступлений и иных правонарушений;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вопросы криминализации общественно опасных деяний и их декриминализации;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уголовной ответственности и ее оснований;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состава преступления его признаки, элементы и виды;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субъективную сторону состава преступления: формы вины, умысел, неосторожность и их виды;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понятие множественности преступлений и ее значение для квалификации преступлений;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стадии преступлений и их виды;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соучастия в преступлении;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обстоятельств, исключающих преступность деяния;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наказания: его цели, систему и виды; обстоятельства, смягчающие и отягчающие наказание;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назначение наказания при рецидиве преступлений, по совокупности преступлений и совокупности приговоров;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оснований освобождения от уголовной ответственности и наказания;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судимости;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принудительных мер медицинского характера, виды, основания и цели их применения;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особенности уголовной ответственности несовершеннолетних;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научно обоснованно и аргументировано оценивать с позиций уголовного права и законодательства антиобщественные проявления;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методологически грамотно определять место и роль конкретной правовой нормы в структуре Общей и Особенной частей УК РФ, подлежащей применению в разрешаемой жизненной ситуации;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индивидуализировать уголовную ответственность с учетом данных о личности привлекаемого к этой ответственности и происходящих в российском обществе процессов демократизации и </w:t>
      </w:r>
      <w:proofErr w:type="spellStart"/>
      <w:r w:rsidRPr="00FC5B8D">
        <w:t>гуманизации</w:t>
      </w:r>
      <w:proofErr w:type="spellEnd"/>
      <w:r w:rsidRPr="00FC5B8D">
        <w:t>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быть ознакомлены: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основными тенденциями развития уголовного права и законодательства в историческом аспекте (советское уголовное законодательство, российское уголовное законодательство, основные положения вносимых в настоящее время изменений в уголовный закон и их значение);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 основными достижениями отечественной и зарубежной уголовно-правовой мысли (общая характеристика уголовно-правовых школ и точек зрения на актуальные вопросы современного российского уголовного законодательства);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практикой применения российского уголовного законодательства;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 основными положениями уголовного права зарубежных правовых систем (сравнительно-правовой анализ и проблемы имплементации в российское уголовное законодательство);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применению норм уголовного права и законодательства в практической деятельности;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отграничению преступлений от иных правонарушений.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компетенциями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пресекать, раскрывать и расследовать преступления и иные правонарушения (ПК-10);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осуществлять предупреждение правонарушений, выявлять и устранять причины и условия, способствующие их совершению (ПК-11);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11 зачетных единиц (396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lastRenderedPageBreak/>
        <w:t>Промежуточная аттестация – зачет в 3,4 семестре, экзамен в 5 семестре, курсовая работа в 5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«Уголовный процесс»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456B9A">
      <w:pPr>
        <w:pStyle w:val="30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8D">
        <w:rPr>
          <w:rFonts w:ascii="Times New Roman" w:hAnsi="Times New Roman" w:cs="Times New Roman"/>
          <w:sz w:val="24"/>
          <w:szCs w:val="24"/>
        </w:rPr>
        <w:t>1. Цель изучения дисциплины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Целями изучения дисциплины являются: раскрыть понятие, принципы и задачи уголовно-процессуального права Российской Федерации; рассмотреть содержание уголовно-процессуального законодательства и порядок его применения; выявить основания и порядок возбуждения уголовного дела, его рассмотрение в суде; усвоить уголовно-процессуальные положения о доказательствах и доказывании; проанализировать основания и порядок прекращения уголовного преследования и уголовного дела, а также порядок производства в кассационной, надзорной и апелляционной инстанциях; сформировать у студентов четкое представление об основных понятиях, системе, задачах и институтах уголовного процесса; подготовить квалифицированных юристов, глубоко знающих уголовно-процессуальное право и умеющих его применять в практической деятельности.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Дисциплина относится к профессиональному циклу и включается в базовую (обязательную) часть. 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     В результате изучения дисциплины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</w:t>
      </w:r>
      <w:r w:rsidRPr="00FC5B8D">
        <w:t>: основные положения уголовно-процессуального права России, сущность и содержание основных понятий, категорий, институтов уголовно-процессуального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 Уметь</w:t>
      </w:r>
      <w:r w:rsidRPr="00FC5B8D">
        <w:t>: анализировать конкретные ситуации с точки зрения необходимости применения к ним институтов и норм уголовно-процессуального права,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разграничивать смежные институты и нормы,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правильно применять изученные нормы на практике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 методами толкования и применения уголовно-процессуальных норм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компетенциями</w:t>
      </w:r>
      <w:r w:rsidRPr="00FC5B8D">
        <w:t>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 - способен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юридически правильно квалифицировать факты и обстоятельства (ПК-6);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правоохранительной деятельности: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способен осуществлять предупреждение правонарушений, выявлять и устранять причины и условия, способствующие их совершению (ПК-11)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5 семестре, экзамен в 6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«Финансовое право»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spacing w:val="-4"/>
        </w:rPr>
      </w:pPr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</w:t>
      </w:r>
      <w:r w:rsidRPr="00FC5B8D">
        <w:rPr>
          <w:spacing w:val="-4"/>
        </w:rPr>
        <w:t>–</w:t>
      </w:r>
      <w:r w:rsidRPr="00FC5B8D">
        <w:rPr>
          <w:color w:val="000000"/>
          <w:spacing w:val="-4"/>
        </w:rPr>
        <w:t xml:space="preserve"> получение будущими специалистами теоретических знаний по вопросам российского финансового права и основным его институтам, формирование системного представления о правовом регулировании финансовой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финансово-правовых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финансовые правоотношения, использование судебной практики</w:t>
      </w:r>
      <w:r w:rsidRPr="00FC5B8D">
        <w:rPr>
          <w:spacing w:val="-4"/>
        </w:rPr>
        <w:t>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b/>
          <w:color w:val="000000"/>
        </w:rPr>
        <w:t>Основными задачами изучения дисциплины являются:</w:t>
      </w:r>
      <w:r w:rsidRPr="00FC5B8D">
        <w:rPr>
          <w:color w:val="000000"/>
        </w:rPr>
        <w:t xml:space="preserve"> получение студентами </w:t>
      </w:r>
      <w:r w:rsidRPr="00FC5B8D">
        <w:rPr>
          <w:color w:val="000000"/>
        </w:rPr>
        <w:lastRenderedPageBreak/>
        <w:t>знаний о финансовом законодательстве; освоение основных понятий, категорий в области правового регулирования финансовой деятельности; изучение нормативно-правовых актов, действующих в сфере финансов; получение навыков применения полученных знания в практической финансовой деятельности.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«Финансовое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t>В результате изучения курса «Финансовое право» студенты должны: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предмет и систему финансового права;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принципы финансового права;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правовые основы финансового контроля;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бюджетного права и бюджетного процесса;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налогового права;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формирования государственных и муниципальных доходов и расходов;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страхования и банковского права как финансово – правовых институтов;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валютного регулирования и контроля;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систему наличных и безналичных расчетов;</w:t>
      </w:r>
    </w:p>
    <w:p w:rsidR="00456B9A" w:rsidRPr="00FC5B8D" w:rsidRDefault="00456B9A" w:rsidP="00425C0A">
      <w:pPr>
        <w:widowControl/>
        <w:numPr>
          <w:ilvl w:val="0"/>
          <w:numId w:val="1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инвестиционного права.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свободно оперировать юридическими понятиями и категориями финансового права;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финансово – правовые акты в разрезе конкретной государственной политики;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выделять и распознавать финансово – правовые отношения среди других по существенным признакам, на основе овладения приемами сравнения;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юридически грамотно и логично излагать свою точку зрения по вопросам финансового права.</w:t>
      </w:r>
    </w:p>
    <w:p w:rsidR="00456B9A" w:rsidRPr="00FC5B8D" w:rsidRDefault="00456B9A" w:rsidP="00425C0A">
      <w:pPr>
        <w:widowControl/>
        <w:numPr>
          <w:ilvl w:val="0"/>
          <w:numId w:val="18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судебную практику по вопросам применения финансового законодательства.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>
        <w:rPr>
          <w:b/>
        </w:rPr>
        <w:t>И</w:t>
      </w:r>
      <w:r w:rsidRPr="00FC5B8D">
        <w:rPr>
          <w:b/>
        </w:rPr>
        <w:t>меть:</w:t>
      </w:r>
    </w:p>
    <w:p w:rsidR="00456B9A" w:rsidRPr="00FC5B8D" w:rsidRDefault="00456B9A" w:rsidP="00425C0A">
      <w:pPr>
        <w:widowControl/>
        <w:numPr>
          <w:ilvl w:val="0"/>
          <w:numId w:val="19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lastRenderedPageBreak/>
        <w:t>навыки практической работы, ориентироваться в финансовом законодательстве, понимать смысл нормативных актов и применять нормы финансового права к конкретным жизненным ситуациям;</w:t>
      </w:r>
    </w:p>
    <w:p w:rsidR="00456B9A" w:rsidRPr="00FC5B8D" w:rsidRDefault="00456B9A" w:rsidP="00425C0A">
      <w:pPr>
        <w:widowControl/>
        <w:numPr>
          <w:ilvl w:val="0"/>
          <w:numId w:val="19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навыки практической и научной работы в области финансового права.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«Финансовое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 экзамен в 5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«Экологическое право»</w:t>
      </w:r>
    </w:p>
    <w:p w:rsidR="00456B9A" w:rsidRPr="00FC5B8D" w:rsidRDefault="00456B9A" w:rsidP="00456B9A">
      <w:pPr>
        <w:pStyle w:val="a4"/>
        <w:spacing w:before="0" w:beforeAutospacing="0" w:after="0" w:afterAutospacing="0"/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spacing w:val="-4"/>
        </w:rPr>
      </w:pPr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– получение будущими специалистами теоретических знаний по вопросам российского экологического права и основным его институтам, формирование системного представления о правовом регулировании экологической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эколого-правовых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экологические правоотношения, использование судебной практики</w:t>
      </w:r>
      <w:r w:rsidRPr="00FC5B8D">
        <w:rPr>
          <w:spacing w:val="-4"/>
        </w:rPr>
        <w:t>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Основными задачами изучения дисциплины являются: получение студентами знаний об экологическом законодательстве; освоение основных понятий, категорий в области правового регулирования экологической деятельности; изучение нормативно-правовых актов, действующих в сфере экологии; получение навыков применения </w:t>
      </w:r>
      <w:r w:rsidRPr="00FC5B8D">
        <w:rPr>
          <w:color w:val="000000"/>
        </w:rPr>
        <w:lastRenderedPageBreak/>
        <w:t>полученных знания в практической экологической деятельности.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«Экологическое право» относится к базовой части профессионального цикла основной профессиональной образовательной программы.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t>В результате изучения курса «Экологическое право» студенты должны: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предмет и систему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принципы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правовые основы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экологические права и обязанности граждан</w:t>
      </w:r>
      <w:r w:rsidRPr="00FC5B8D">
        <w:t>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основы налогового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система экологических нормативов;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экологический контроль и экологический аудит</w:t>
      </w:r>
      <w:r w:rsidRPr="00FC5B8D">
        <w:t>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меры экономического стимулирования охраны окружающей природной среды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Иметь: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>–</w:t>
      </w:r>
      <w:r w:rsidRPr="00FC5B8D">
        <w:t xml:space="preserve"> навыки практической работы, ориентироваться в экологическом законодательстве, понимать смысл нормативных актов и применять нормы экологического права к конкретным жизненным ситуациям;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навыки практической и научной работы в области экологического права.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свободно оперировать юридическими понятиями и категориями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экологическо-правовые акты в разрезе конкретной государственной политики;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выделять и распознавать экологическо-правовые отношения среди других по существенным признакам, на основе овладения приемами сравнения;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юридически грамотно и логично излагать свою точку зрения по вопросам экологического права;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судебную практику по вопросам применения экологического законодательства.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«Экологическое право»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</w:t>
      </w:r>
      <w:r w:rsidRPr="00FC5B8D">
        <w:lastRenderedPageBreak/>
        <w:t>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экзамен  в 4 семестре.</w:t>
      </w:r>
    </w:p>
    <w:p w:rsidR="00456B9A" w:rsidRPr="00FC5B8D" w:rsidRDefault="00456B9A" w:rsidP="00456B9A">
      <w:pPr>
        <w:ind w:firstLine="708"/>
        <w:rPr>
          <w:b/>
          <w:u w:val="single"/>
        </w:rPr>
      </w:pPr>
    </w:p>
    <w:p w:rsidR="00456B9A" w:rsidRPr="00FC5B8D" w:rsidRDefault="00567750" w:rsidP="00456B9A">
      <w:pPr>
        <w:ind w:firstLine="708"/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 xml:space="preserve">Дисциплины уголовно-правового </w:t>
      </w:r>
      <w:r w:rsidR="00456B9A" w:rsidRPr="00FC5B8D">
        <w:rPr>
          <w:b/>
          <w:color w:val="FF0000"/>
          <w:u w:val="single"/>
        </w:rPr>
        <w:t xml:space="preserve"> профиля</w:t>
      </w:r>
    </w:p>
    <w:p w:rsidR="00456B9A" w:rsidRPr="00FC5B8D" w:rsidRDefault="00456B9A" w:rsidP="00456B9A">
      <w:pPr>
        <w:ind w:firstLine="708"/>
        <w:jc w:val="center"/>
        <w:rPr>
          <w:b/>
          <w:u w:val="single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Нотариат»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t xml:space="preserve">Цель дисциплины - </w:t>
      </w:r>
      <w:r w:rsidRPr="00FC5B8D">
        <w:t>формирование у студентов фундаментальных знаний в сфере нотариальной деятельности,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нотариата в практической работе, с целью обеспечения эффективности охраны и защиты субъективных прав участников гражданского оборота и предотвращения их нарушений в будущем.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t>формирование у студентов понятий о целях, задачах, принципах организации деятельности нотариата, в том числе об этических нормах взаимоотношений нотариуса с клиентурой;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t>приобретение студентами базовых знаний о сущности нотариата как отрасли права, как науки и как учебной дисциплины, а также о его месте и роли в российской правовой системе;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t>ознакомление студентов с практикой применения норм законодательства, регулирующего деятельность нотариата в Российской Федерации;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lastRenderedPageBreak/>
        <w:t>развитие у студентов юридического мышления и навыков практического применения теоретических знаний посредством обучения правилам совершения предусмотренных законом нотариальных действий, обеспечивающих защиту прав и законных интересов граждан, юридических лиц и государства;</w:t>
      </w:r>
    </w:p>
    <w:p w:rsidR="00456B9A" w:rsidRPr="00FC5B8D" w:rsidRDefault="00456B9A" w:rsidP="00425C0A">
      <w:pPr>
        <w:widowControl/>
        <w:numPr>
          <w:ilvl w:val="0"/>
          <w:numId w:val="14"/>
        </w:numPr>
        <w:spacing w:line="360" w:lineRule="auto"/>
        <w:ind w:left="0" w:firstLine="709"/>
      </w:pPr>
      <w:r w:rsidRPr="00FC5B8D">
        <w:t>формирование практических навыков в составлении проектов нотариальных документов.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«Нотариат»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«Нотариат» студент должен: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нотариальные правоотношения; основные категории, используемые в законодательстве о нотариате.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превентивного правосудия; составлять правовые документы; юридически грамотно квалифицировать факты и обстоятельства, имеющие место в нотариальной деятельности; анализировать судебную практику; давать юридические заключения и консультации.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456B9A" w:rsidRPr="00FC5B8D" w:rsidRDefault="00456B9A" w:rsidP="00456B9A">
      <w:pPr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«Нотариат»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логически верно, аргументировано и ясно строить устную и письменную речь (ОК-4).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b/>
          <w:bCs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3 зачетных единиц (108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«Нотариат» – зачет в 5 семестре</w:t>
      </w:r>
    </w:p>
    <w:p w:rsidR="00456B9A" w:rsidRPr="00FC5B8D" w:rsidRDefault="00456B9A" w:rsidP="00456B9A">
      <w:pPr>
        <w:jc w:val="center"/>
        <w:rPr>
          <w:rStyle w:val="FontStyle211"/>
          <w:b/>
          <w:i w:val="0"/>
          <w:sz w:val="24"/>
          <w:szCs w:val="24"/>
        </w:rPr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«Жилищное право»</w:t>
      </w:r>
    </w:p>
    <w:p w:rsidR="00456B9A" w:rsidRPr="00FC5B8D" w:rsidRDefault="00456B9A" w:rsidP="00456B9A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Цель дисциплины: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формирование фундаментальных знаний в области современного жилищного права, развитие навыков анализа закономерностей судебной практики и содержания новых правовых актов.</w:t>
      </w:r>
    </w:p>
    <w:p w:rsidR="00456B9A" w:rsidRPr="00FC5B8D" w:rsidRDefault="00456B9A" w:rsidP="00456B9A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дисциплины</w:t>
      </w:r>
    </w:p>
    <w:p w:rsidR="00456B9A" w:rsidRPr="00FC5B8D" w:rsidRDefault="00456B9A" w:rsidP="00456B9A">
      <w:pPr>
        <w:spacing w:line="360" w:lineRule="auto"/>
      </w:pPr>
      <w:r w:rsidRPr="00FC5B8D">
        <w:t xml:space="preserve">     - овладение  понятиями о сущности жилищного права как отрасли права;              - приобретение теоретических  навыков в области жилищного права;</w:t>
      </w:r>
    </w:p>
    <w:p w:rsidR="00456B9A" w:rsidRPr="00FC5B8D" w:rsidRDefault="00456B9A" w:rsidP="00456B9A">
      <w:pPr>
        <w:spacing w:line="360" w:lineRule="auto"/>
      </w:pPr>
      <w:r w:rsidRPr="00FC5B8D">
        <w:t xml:space="preserve">      -  приобретение  практических  навыков  применения норм жилищного законодательств.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«Жилищное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 xml:space="preserve">является обязательной дисциплиной базовой </w:t>
      </w:r>
      <w:r w:rsidRPr="00FC5B8D">
        <w:rPr>
          <w:color w:val="000000"/>
        </w:rPr>
        <w:lastRenderedPageBreak/>
        <w:t>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В результате освоения дисциплины «Жилищное право» студент должен: </w:t>
      </w:r>
    </w:p>
    <w:p w:rsidR="00456B9A" w:rsidRPr="00FC5B8D" w:rsidRDefault="00456B9A" w:rsidP="00456B9A">
      <w:pPr>
        <w:spacing w:line="360" w:lineRule="auto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</w:t>
      </w:r>
      <w:r w:rsidRPr="00FC5B8D">
        <w:rPr>
          <w:b/>
          <w:bCs/>
          <w:color w:val="000000"/>
        </w:rPr>
        <w:t>Знать:</w:t>
      </w:r>
      <w:r w:rsidRPr="00FC5B8D">
        <w:rPr>
          <w:color w:val="222222"/>
          <w:shd w:val="clear" w:color="auto" w:fill="FFFFFF"/>
        </w:rPr>
        <w:t xml:space="preserve"> </w:t>
      </w:r>
    </w:p>
    <w:p w:rsidR="00456B9A" w:rsidRPr="00FC5B8D" w:rsidRDefault="00456B9A" w:rsidP="00425C0A">
      <w:pPr>
        <w:numPr>
          <w:ilvl w:val="0"/>
          <w:numId w:val="11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положения нормативно-правовых актов, регулирующих отношения в сфере жилищного права;</w:t>
      </w:r>
    </w:p>
    <w:p w:rsidR="00456B9A" w:rsidRPr="00FC5B8D" w:rsidRDefault="00456B9A" w:rsidP="00425C0A">
      <w:pPr>
        <w:numPr>
          <w:ilvl w:val="0"/>
          <w:numId w:val="11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основные категории, используемые в жилищном  законодательстве.</w:t>
      </w:r>
    </w:p>
    <w:p w:rsidR="00456B9A" w:rsidRPr="00FC5B8D" w:rsidRDefault="00456B9A" w:rsidP="00456B9A">
      <w:pPr>
        <w:spacing w:line="360" w:lineRule="auto"/>
        <w:textAlignment w:val="baseline"/>
        <w:rPr>
          <w:b/>
          <w:bCs/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 </w:t>
      </w:r>
      <w:r w:rsidRPr="00FC5B8D">
        <w:rPr>
          <w:b/>
          <w:bCs/>
          <w:color w:val="000000"/>
        </w:rPr>
        <w:t>Уметь:</w:t>
      </w:r>
      <w:r w:rsidRPr="00FC5B8D">
        <w:rPr>
          <w:b/>
          <w:bCs/>
          <w:color w:val="222222"/>
          <w:shd w:val="clear" w:color="auto" w:fill="FFFFFF"/>
        </w:rPr>
        <w:t xml:space="preserve"> </w:t>
      </w:r>
    </w:p>
    <w:p w:rsidR="00456B9A" w:rsidRPr="00FC5B8D" w:rsidRDefault="00456B9A" w:rsidP="00456B9A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>-  анализировать, классифицировать и систематизировать нормативную и практическую информацию;</w:t>
      </w:r>
    </w:p>
    <w:p w:rsidR="00456B9A" w:rsidRPr="00FC5B8D" w:rsidRDefault="00456B9A" w:rsidP="00456B9A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 - толковать и применять нормативно-правовые акты в сфере жилищного права; составлять правовые документы; </w:t>
      </w:r>
    </w:p>
    <w:p w:rsidR="00456B9A" w:rsidRPr="00FC5B8D" w:rsidRDefault="00456B9A" w:rsidP="00456B9A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- юридически грамотно квалифицировать факты и обстоятельства, имеющие место в жилищной практике;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>- давать юридические заключения и консультации.</w:t>
      </w:r>
    </w:p>
    <w:p w:rsidR="00456B9A" w:rsidRPr="00FC5B8D" w:rsidRDefault="00456B9A" w:rsidP="00456B9A">
      <w:pPr>
        <w:spacing w:line="360" w:lineRule="auto"/>
        <w:textAlignment w:val="baseline"/>
        <w:rPr>
          <w:b/>
          <w:bCs/>
          <w:color w:val="000000"/>
        </w:rPr>
      </w:pPr>
      <w:r w:rsidRPr="00FC5B8D">
        <w:rPr>
          <w:color w:val="222222"/>
          <w:shd w:val="clear" w:color="auto" w:fill="FFFFFF"/>
        </w:rPr>
        <w:t xml:space="preserve">           </w:t>
      </w:r>
      <w:r w:rsidRPr="00FC5B8D">
        <w:rPr>
          <w:color w:val="000000"/>
        </w:rPr>
        <w:t xml:space="preserve">  </w:t>
      </w:r>
      <w:r w:rsidRPr="00FC5B8D">
        <w:rPr>
          <w:b/>
          <w:bCs/>
          <w:color w:val="000000"/>
        </w:rPr>
        <w:t>Владеть:</w:t>
      </w:r>
    </w:p>
    <w:p w:rsidR="00456B9A" w:rsidRPr="00FC5B8D" w:rsidRDefault="00456B9A" w:rsidP="00425C0A">
      <w:pPr>
        <w:numPr>
          <w:ilvl w:val="1"/>
          <w:numId w:val="12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юридической терминологией;</w:t>
      </w:r>
    </w:p>
    <w:p w:rsidR="00456B9A" w:rsidRPr="00FC5B8D" w:rsidRDefault="00456B9A" w:rsidP="00425C0A">
      <w:pPr>
        <w:numPr>
          <w:ilvl w:val="1"/>
          <w:numId w:val="12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работы с правовыми документами;</w:t>
      </w:r>
    </w:p>
    <w:p w:rsidR="00456B9A" w:rsidRPr="00FC5B8D" w:rsidRDefault="00456B9A" w:rsidP="00425C0A">
      <w:pPr>
        <w:numPr>
          <w:ilvl w:val="1"/>
          <w:numId w:val="12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анализа различных правовых явлений, юридических фактов, правовых норм и правовых отношений.</w:t>
      </w:r>
    </w:p>
    <w:p w:rsidR="00456B9A" w:rsidRPr="00FC5B8D" w:rsidRDefault="00456B9A" w:rsidP="00456B9A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«Жилищное право»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логически верно, аргументировано и ясно строить устную и письменную речь (ОК-4).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456B9A" w:rsidRPr="00FC5B8D" w:rsidRDefault="00456B9A" w:rsidP="00425C0A">
      <w:pPr>
        <w:pStyle w:val="15"/>
        <w:numPr>
          <w:ilvl w:val="0"/>
          <w:numId w:val="13"/>
        </w:numPr>
        <w:shd w:val="clear" w:color="auto" w:fill="FFFFFF"/>
        <w:spacing w:before="28" w:after="28" w:line="360" w:lineRule="auto"/>
        <w:ind w:left="0" w:firstLine="0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Жилищное право 2 зачетные единицы  (72 академических часа);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5477B0" w:rsidRPr="005477B0" w:rsidRDefault="005477B0" w:rsidP="005477B0">
      <w:pPr>
        <w:pStyle w:val="P2"/>
        <w:spacing w:before="0" w:line="240" w:lineRule="auto"/>
        <w:ind w:firstLine="0"/>
        <w:rPr>
          <w:b/>
          <w:szCs w:val="24"/>
        </w:rPr>
      </w:pPr>
      <w:r w:rsidRPr="00407FCD">
        <w:rPr>
          <w:rStyle w:val="T4"/>
          <w:szCs w:val="28"/>
        </w:rPr>
        <w:t xml:space="preserve"> </w:t>
      </w:r>
      <w:r w:rsidRPr="005477B0">
        <w:rPr>
          <w:rStyle w:val="T4"/>
          <w:sz w:val="24"/>
          <w:szCs w:val="24"/>
        </w:rPr>
        <w:t>«Основы оперативно-розыскной деятельности»</w:t>
      </w:r>
    </w:p>
    <w:p w:rsidR="005477B0" w:rsidRDefault="005477B0" w:rsidP="005477B0">
      <w:pPr>
        <w:pStyle w:val="16"/>
        <w:spacing w:line="360" w:lineRule="auto"/>
        <w:ind w:firstLine="709"/>
        <w:jc w:val="both"/>
        <w:rPr>
          <w:bCs/>
          <w:color w:val="00000A"/>
          <w:szCs w:val="28"/>
          <w:u w:val="single"/>
        </w:rPr>
      </w:pPr>
    </w:p>
    <w:p w:rsidR="005477B0" w:rsidRPr="005477B0" w:rsidRDefault="005477B0" w:rsidP="00425C0A">
      <w:pPr>
        <w:pStyle w:val="16"/>
        <w:numPr>
          <w:ilvl w:val="0"/>
          <w:numId w:val="3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5477B0">
        <w:rPr>
          <w:bCs/>
          <w:color w:val="00000A"/>
          <w:sz w:val="24"/>
          <w:szCs w:val="24"/>
          <w:u w:val="single"/>
        </w:rPr>
        <w:t>Цели</w:t>
      </w:r>
      <w:r w:rsidRPr="005477B0">
        <w:rPr>
          <w:bCs/>
          <w:color w:val="00000A"/>
          <w:sz w:val="24"/>
          <w:szCs w:val="24"/>
        </w:rPr>
        <w:t>:</w:t>
      </w:r>
      <w:r w:rsidRPr="005477B0">
        <w:rPr>
          <w:b w:val="0"/>
          <w:sz w:val="24"/>
          <w:szCs w:val="24"/>
        </w:rPr>
        <w:t xml:space="preserve"> преподавание учебного курса «</w:t>
      </w:r>
      <w:r w:rsidRPr="005477B0">
        <w:rPr>
          <w:rStyle w:val="T4"/>
          <w:sz w:val="24"/>
          <w:szCs w:val="24"/>
        </w:rPr>
        <w:t>Основы оперативно-розыскной деятельности</w:t>
      </w:r>
      <w:r w:rsidRPr="005477B0">
        <w:rPr>
          <w:b w:val="0"/>
          <w:sz w:val="24"/>
          <w:szCs w:val="24"/>
        </w:rPr>
        <w:t>» имеет следующие цели:</w:t>
      </w:r>
    </w:p>
    <w:p w:rsidR="005477B0" w:rsidRPr="005477B0" w:rsidRDefault="005477B0" w:rsidP="005477B0">
      <w:pPr>
        <w:spacing w:line="360" w:lineRule="auto"/>
        <w:ind w:firstLine="709"/>
        <w:rPr>
          <w:b/>
        </w:rPr>
      </w:pPr>
    </w:p>
    <w:p w:rsidR="005477B0" w:rsidRPr="005477B0" w:rsidRDefault="005477B0" w:rsidP="005477B0">
      <w:pPr>
        <w:spacing w:line="360" w:lineRule="auto"/>
        <w:ind w:firstLine="709"/>
      </w:pPr>
      <w:r w:rsidRPr="005477B0">
        <w:rPr>
          <w:b/>
        </w:rPr>
        <w:t>- образовательная</w:t>
      </w:r>
      <w:r w:rsidRPr="005477B0">
        <w:rPr>
          <w:i/>
        </w:rPr>
        <w:t xml:space="preserve"> </w:t>
      </w:r>
      <w:r w:rsidRPr="005477B0">
        <w:t>состоит в</w:t>
      </w:r>
      <w:r w:rsidRPr="005477B0">
        <w:rPr>
          <w:b/>
        </w:rPr>
        <w:t xml:space="preserve"> </w:t>
      </w:r>
      <w:r w:rsidRPr="005477B0">
        <w:t>усвоении</w:t>
      </w:r>
      <w:r w:rsidRPr="005477B0">
        <w:rPr>
          <w:i/>
        </w:rPr>
        <w:t xml:space="preserve"> </w:t>
      </w:r>
      <w:r w:rsidRPr="005477B0">
        <w:t xml:space="preserve">студентами основных  теоретико-правовых институтов теории оперативно-розыскной деятельности, а также получение представления об их практическом функционале: предназначении и порядке реализации; </w:t>
      </w:r>
    </w:p>
    <w:p w:rsidR="005477B0" w:rsidRPr="005477B0" w:rsidRDefault="005477B0" w:rsidP="005477B0">
      <w:pPr>
        <w:spacing w:line="360" w:lineRule="auto"/>
        <w:ind w:firstLine="709"/>
      </w:pPr>
      <w:r w:rsidRPr="005477B0">
        <w:rPr>
          <w:b/>
        </w:rPr>
        <w:t>- практическая</w:t>
      </w:r>
      <w:r w:rsidRPr="005477B0">
        <w:rPr>
          <w:i/>
        </w:rPr>
        <w:t xml:space="preserve"> </w:t>
      </w:r>
      <w:r w:rsidRPr="005477B0">
        <w:t>заключается в формировании, развитии и закреплении у студентов сложившихся в науке оперативно-розыскной деятельности взглядов и рекомендаций по профессиональному применению оперативно-розыскного законодательства для защиты прав и законных интересов лиц и организаций; в формировании у учащихся системы научно обоснованных взглядов на оперативно-розыскную работу правоохранительных органов и спецслужб как на социально значимый, полезный для общества вид правоохранительной деятельности.</w:t>
      </w:r>
    </w:p>
    <w:p w:rsidR="005477B0" w:rsidRPr="005477B0" w:rsidRDefault="005477B0" w:rsidP="005477B0">
      <w:pPr>
        <w:pStyle w:val="16"/>
        <w:spacing w:line="360" w:lineRule="auto"/>
        <w:ind w:firstLine="709"/>
        <w:jc w:val="both"/>
        <w:rPr>
          <w:b w:val="0"/>
          <w:sz w:val="24"/>
          <w:szCs w:val="24"/>
        </w:rPr>
      </w:pPr>
      <w:r w:rsidRPr="005477B0">
        <w:rPr>
          <w:color w:val="000000"/>
          <w:sz w:val="24"/>
          <w:szCs w:val="24"/>
        </w:rPr>
        <w:t>- воспитательная</w:t>
      </w:r>
      <w:r w:rsidRPr="005477B0">
        <w:rPr>
          <w:b w:val="0"/>
          <w:color w:val="000000"/>
          <w:sz w:val="24"/>
          <w:szCs w:val="24"/>
        </w:rPr>
        <w:t xml:space="preserve"> заключается </w:t>
      </w:r>
      <w:r w:rsidRPr="005477B0">
        <w:rPr>
          <w:b w:val="0"/>
          <w:sz w:val="24"/>
          <w:szCs w:val="24"/>
        </w:rPr>
        <w:t xml:space="preserve">в привитии студентам корректного отношения ко </w:t>
      </w:r>
      <w:r w:rsidRPr="005477B0">
        <w:rPr>
          <w:b w:val="0"/>
          <w:sz w:val="24"/>
          <w:szCs w:val="24"/>
        </w:rPr>
        <w:lastRenderedPageBreak/>
        <w:t>всем участникам уголовно-процессуального доказывания.</w:t>
      </w:r>
    </w:p>
    <w:p w:rsidR="005477B0" w:rsidRPr="005477B0" w:rsidRDefault="005477B0" w:rsidP="005477B0">
      <w:pPr>
        <w:spacing w:line="360" w:lineRule="auto"/>
        <w:ind w:firstLine="709"/>
        <w:rPr>
          <w:b/>
          <w:color w:val="000000"/>
          <w:u w:val="single"/>
        </w:rPr>
      </w:pPr>
    </w:p>
    <w:p w:rsidR="005477B0" w:rsidRPr="005477B0" w:rsidRDefault="005477B0" w:rsidP="005477B0">
      <w:pPr>
        <w:spacing w:line="360" w:lineRule="auto"/>
        <w:ind w:firstLine="709"/>
        <w:rPr>
          <w:b/>
          <w:color w:val="000000"/>
          <w:u w:val="single"/>
        </w:rPr>
      </w:pPr>
      <w:r w:rsidRPr="005477B0">
        <w:rPr>
          <w:b/>
          <w:color w:val="000000"/>
          <w:u w:val="single"/>
        </w:rPr>
        <w:t>Задачи:</w:t>
      </w:r>
    </w:p>
    <w:p w:rsidR="005477B0" w:rsidRPr="005477B0" w:rsidRDefault="005477B0" w:rsidP="005477B0">
      <w:pPr>
        <w:pStyle w:val="16"/>
        <w:spacing w:line="360" w:lineRule="auto"/>
        <w:ind w:firstLine="709"/>
        <w:jc w:val="both"/>
        <w:rPr>
          <w:b w:val="0"/>
          <w:sz w:val="24"/>
          <w:szCs w:val="24"/>
        </w:rPr>
      </w:pPr>
    </w:p>
    <w:p w:rsidR="005477B0" w:rsidRPr="005477B0" w:rsidRDefault="005477B0" w:rsidP="00425C0A">
      <w:pPr>
        <w:widowControl/>
        <w:numPr>
          <w:ilvl w:val="0"/>
          <w:numId w:val="29"/>
        </w:numPr>
        <w:tabs>
          <w:tab w:val="clear" w:pos="1287"/>
          <w:tab w:val="num" w:pos="0"/>
        </w:tabs>
        <w:spacing w:line="360" w:lineRule="auto"/>
        <w:ind w:left="0" w:firstLine="525"/>
      </w:pPr>
      <w:r w:rsidRPr="005477B0">
        <w:t>овладение студентами глубокими и системными знаниями в области теории оперативно-розыскной деятельности;</w:t>
      </w:r>
    </w:p>
    <w:p w:rsidR="005477B0" w:rsidRPr="005477B0" w:rsidRDefault="005477B0" w:rsidP="00425C0A">
      <w:pPr>
        <w:widowControl/>
        <w:numPr>
          <w:ilvl w:val="0"/>
          <w:numId w:val="29"/>
        </w:numPr>
        <w:tabs>
          <w:tab w:val="clear" w:pos="1287"/>
          <w:tab w:val="num" w:pos="0"/>
        </w:tabs>
        <w:spacing w:line="360" w:lineRule="auto"/>
        <w:ind w:left="0" w:firstLine="525"/>
      </w:pPr>
      <w:r w:rsidRPr="005477B0">
        <w:t>получение учащимися знаний о сущности оперативно-розыскной деятельности правоохранительных органов;</w:t>
      </w:r>
    </w:p>
    <w:p w:rsidR="005477B0" w:rsidRPr="005477B0" w:rsidRDefault="005477B0" w:rsidP="00425C0A">
      <w:pPr>
        <w:widowControl/>
        <w:numPr>
          <w:ilvl w:val="0"/>
          <w:numId w:val="29"/>
        </w:numPr>
        <w:tabs>
          <w:tab w:val="clear" w:pos="1287"/>
          <w:tab w:val="num" w:pos="0"/>
        </w:tabs>
        <w:spacing w:line="360" w:lineRule="auto"/>
        <w:ind w:left="0" w:firstLine="525"/>
      </w:pPr>
      <w:r w:rsidRPr="005477B0">
        <w:t>приобретение студентами устойчивых навыков и умений примене</w:t>
      </w:r>
      <w:r w:rsidRPr="005477B0">
        <w:softHyphen/>
        <w:t>ния оперативно-розыскного законодательства в процессе рас</w:t>
      </w:r>
      <w:r w:rsidRPr="005477B0">
        <w:softHyphen/>
        <w:t>крытия и предупреждения преступлений, а также расследования и разрешения уголовных дел;</w:t>
      </w:r>
    </w:p>
    <w:p w:rsidR="005477B0" w:rsidRPr="005477B0" w:rsidRDefault="005477B0" w:rsidP="00425C0A">
      <w:pPr>
        <w:widowControl/>
        <w:numPr>
          <w:ilvl w:val="0"/>
          <w:numId w:val="28"/>
        </w:numPr>
        <w:tabs>
          <w:tab w:val="num" w:pos="0"/>
        </w:tabs>
        <w:spacing w:line="360" w:lineRule="auto"/>
        <w:ind w:left="0" w:firstLine="540"/>
      </w:pPr>
      <w:r w:rsidRPr="005477B0">
        <w:t>формирование у учащихся высокого уровня правосознания в области оперативно-розыскной деятельности, установки и умения эффективно бо</w:t>
      </w:r>
      <w:r w:rsidRPr="005477B0">
        <w:softHyphen/>
        <w:t>роться со всеми видами преступности при строгом соблюде</w:t>
      </w:r>
      <w:r w:rsidRPr="005477B0">
        <w:softHyphen/>
        <w:t>нии положений действующего законодательства.</w:t>
      </w:r>
    </w:p>
    <w:p w:rsidR="005477B0" w:rsidRPr="005477B0" w:rsidRDefault="005477B0" w:rsidP="005477B0">
      <w:pPr>
        <w:spacing w:line="360" w:lineRule="auto"/>
        <w:ind w:firstLine="709"/>
        <w:rPr>
          <w:color w:val="000000"/>
        </w:rPr>
      </w:pPr>
    </w:p>
    <w:p w:rsidR="005477B0" w:rsidRPr="005477B0" w:rsidRDefault="005477B0" w:rsidP="00425C0A">
      <w:pPr>
        <w:pStyle w:val="a5"/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5477B0">
        <w:rPr>
          <w:b/>
          <w:sz w:val="24"/>
          <w:szCs w:val="24"/>
        </w:rPr>
        <w:t>Место дисциплины «</w:t>
      </w:r>
      <w:r w:rsidRPr="005477B0">
        <w:rPr>
          <w:rStyle w:val="T4"/>
          <w:sz w:val="24"/>
          <w:szCs w:val="24"/>
        </w:rPr>
        <w:t>Основы оперативно-розыскной деятельности</w:t>
      </w:r>
      <w:r w:rsidRPr="005477B0">
        <w:rPr>
          <w:b/>
          <w:sz w:val="24"/>
          <w:szCs w:val="24"/>
        </w:rPr>
        <w:t xml:space="preserve">» в структуре ООП </w:t>
      </w:r>
      <w:proofErr w:type="spellStart"/>
      <w:r w:rsidRPr="005477B0">
        <w:rPr>
          <w:b/>
          <w:sz w:val="24"/>
          <w:szCs w:val="24"/>
        </w:rPr>
        <w:t>бакалавриата</w:t>
      </w:r>
      <w:proofErr w:type="spellEnd"/>
    </w:p>
    <w:p w:rsidR="005477B0" w:rsidRPr="005477B0" w:rsidRDefault="005477B0" w:rsidP="005477B0">
      <w:pPr>
        <w:pStyle w:val="a5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5477B0">
        <w:rPr>
          <w:sz w:val="24"/>
          <w:szCs w:val="24"/>
        </w:rPr>
        <w:t>Профессиональный цикл. Вариативная часть. Дисциплина по выбору. Дисциплина изучается на четвёртом курсе. Формой контроля является зачёт.</w:t>
      </w:r>
    </w:p>
    <w:p w:rsidR="005477B0" w:rsidRPr="005477B0" w:rsidRDefault="005477B0" w:rsidP="005477B0">
      <w:pPr>
        <w:pStyle w:val="a5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5477B0" w:rsidRPr="005477B0" w:rsidRDefault="005477B0" w:rsidP="00425C0A">
      <w:pPr>
        <w:pStyle w:val="a5"/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5477B0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477B0">
        <w:rPr>
          <w:sz w:val="24"/>
          <w:szCs w:val="24"/>
        </w:rPr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iCs/>
          <w:color w:val="000000"/>
          <w:sz w:val="24"/>
          <w:szCs w:val="24"/>
        </w:rPr>
      </w:pPr>
      <w:r w:rsidRPr="005477B0">
        <w:rPr>
          <w:iCs/>
          <w:color w:val="000000"/>
          <w:sz w:val="24"/>
          <w:szCs w:val="24"/>
        </w:rPr>
        <w:t>- осознание социальную значимость своей будущей профессии, обладает достаточным уровнем профессионального правосознания (ОК-1);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477B0">
        <w:rPr>
          <w:sz w:val="24"/>
          <w:szCs w:val="24"/>
        </w:rPr>
        <w:t>- способность принимать и совершать юридические действия в точном соответствии с законом (ПК-4);</w:t>
      </w:r>
    </w:p>
    <w:p w:rsidR="005477B0" w:rsidRPr="005477B0" w:rsidRDefault="005477B0" w:rsidP="005477B0">
      <w:pPr>
        <w:spacing w:line="360" w:lineRule="auto"/>
        <w:ind w:firstLine="709"/>
        <w:rPr>
          <w:color w:val="000000"/>
        </w:rPr>
      </w:pPr>
      <w:r w:rsidRPr="005477B0">
        <w:rPr>
          <w:color w:val="000000"/>
        </w:rPr>
        <w:t>- способность применять нормативно-правовые акты, реализовывать нормы материального и процессуального права в процессе профессиональной деятельности (ПК-5);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477B0">
        <w:rPr>
          <w:color w:val="000000"/>
          <w:sz w:val="24"/>
          <w:szCs w:val="24"/>
        </w:rPr>
        <w:t xml:space="preserve"> - способность правильно и полно отражать результаты профессиональной деятельности в юридической и иной документации (ПК-13).</w:t>
      </w:r>
    </w:p>
    <w:p w:rsidR="005477B0" w:rsidRPr="005477B0" w:rsidRDefault="005477B0" w:rsidP="005477B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456B9A" w:rsidRPr="00FC5B8D" w:rsidRDefault="00456B9A" w:rsidP="005477B0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5477B0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5477B0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Коммерческое право »</w:t>
      </w:r>
    </w:p>
    <w:p w:rsidR="00456B9A" w:rsidRPr="00FC5B8D" w:rsidRDefault="00456B9A" w:rsidP="00456B9A">
      <w:pPr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Цель изучения дисциплины - подготовка специалистов, обладающих необходимыми знаниями, навыками и умениями в области правового регулирования несостоятельности, а впоследствии специалистов по антикризисному управлению.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«Коммерческое право 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«Коммерческое право 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освоить основные понятия и категории, применяемые при изучении курса: общие положения о правовых основах несостоятельности  юридических лиц; понятие и признаки несостоятельности юридического лица; процедуры банкротства; сущность, признаки, процедуры, меры по предупреждению социально-экономических последствий банкротства отдельных категорий должников.</w:t>
      </w:r>
    </w:p>
    <w:p w:rsidR="00456B9A" w:rsidRPr="00FC5B8D" w:rsidRDefault="00456B9A" w:rsidP="00456B9A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«Коммерческое право 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>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lastRenderedPageBreak/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экзамен в 7 семестре.</w:t>
      </w:r>
    </w:p>
    <w:p w:rsidR="00456B9A" w:rsidRPr="00FC5B8D" w:rsidRDefault="00456B9A" w:rsidP="00456B9A">
      <w:pPr>
        <w:ind w:firstLine="708"/>
      </w:pP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«Семейное право»</w:t>
      </w:r>
    </w:p>
    <w:p w:rsidR="00456B9A" w:rsidRPr="00FC5B8D" w:rsidRDefault="00456B9A" w:rsidP="00456B9A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b/>
        </w:rPr>
        <w:t>Цель дисциплины: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- формирование фундаментальных знаний в области современного семейного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семейного права в практической работе.</w:t>
      </w:r>
      <w:bookmarkStart w:id="6" w:name="_Toc349581743"/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  <w:bookmarkEnd w:id="6"/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изучение понятий о сущности семейного права как отрасли права, как науки и как учебной дисциплины, а также о месте и роли семейного права в российской правовой системе;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базовых знаний в области семейного права;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овладение навыками применения норм семейного законодательства в различных ситуациях;</w:t>
      </w:r>
    </w:p>
    <w:p w:rsidR="00456B9A" w:rsidRPr="00FC5B8D" w:rsidRDefault="00456B9A" w:rsidP="00425C0A">
      <w:pPr>
        <w:widowControl/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юридического мышления и навыков практического применения теоретических знаний в области семейного права.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color w:val="000000"/>
        </w:rPr>
        <w:t xml:space="preserve">  </w:t>
      </w:r>
      <w:r w:rsidRPr="00FC5B8D">
        <w:rPr>
          <w:b/>
          <w:color w:val="000000"/>
        </w:rPr>
        <w:t>2.</w:t>
      </w:r>
      <w:r w:rsidRPr="00FC5B8D">
        <w:rPr>
          <w:color w:val="000000"/>
        </w:rPr>
        <w:t xml:space="preserve"> </w:t>
      </w:r>
      <w:r w:rsidRPr="00FC5B8D">
        <w:rPr>
          <w:b/>
        </w:rPr>
        <w:t>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«Семейное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 xml:space="preserve">является обязательной дисциплиной базовой части </w:t>
      </w:r>
      <w:r w:rsidRPr="00FC5B8D">
        <w:rPr>
          <w:color w:val="000000"/>
        </w:rPr>
        <w:lastRenderedPageBreak/>
        <w:t>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«Семейное право» студент должен: 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положения нормативно-правовых актов, регулирующих отношения в сфере семейного права; основные категории, используемые в семейном законодательстве;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семейного права; составлять правовые документы; юридически грамотно квалифицировать факты и обстоятельства, имеющие место в семейной практике; анализировать судебную практику; давать юридические заключения и консультации;</w:t>
      </w:r>
    </w:p>
    <w:p w:rsidR="00456B9A" w:rsidRPr="00FC5B8D" w:rsidRDefault="00456B9A" w:rsidP="00456B9A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>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456B9A" w:rsidRPr="00FC5B8D" w:rsidRDefault="00456B9A" w:rsidP="00456B9A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t xml:space="preserve">«Семейное право» </w:t>
      </w:r>
      <w:r w:rsidRPr="00FC5B8D">
        <w:rPr>
          <w:color w:val="000000"/>
        </w:rPr>
        <w:t>формирует следующие общекультурные (ОК) и профессиональные (ПК) компетенции бакалавра юриспруденции</w:t>
      </w:r>
      <w:r w:rsidRPr="00FC5B8D">
        <w:t>: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bCs/>
          <w:color w:val="000000"/>
          <w:lang w:val="en-US"/>
        </w:rPr>
      </w:pPr>
      <w:r w:rsidRPr="00FC5B8D">
        <w:rPr>
          <w:bCs/>
          <w:color w:val="000000"/>
        </w:rPr>
        <w:t>Общекультурные компетенции: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</w:t>
      </w:r>
      <w:r w:rsidRPr="00FC5B8D">
        <w:rPr>
          <w:bCs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Cs/>
          <w:color w:val="000000"/>
        </w:rPr>
        <w:t>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логически верно, аргументировано и ясно строить устную и письменную речь (ОК-4).</w:t>
      </w:r>
    </w:p>
    <w:p w:rsidR="00456B9A" w:rsidRPr="00FC5B8D" w:rsidRDefault="00456B9A" w:rsidP="00456B9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Профессиональные компетенции в правоприменительной деятельности: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pStyle w:val="a4"/>
        <w:numPr>
          <w:ilvl w:val="0"/>
          <w:numId w:val="10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rPr>
          <w:bCs/>
          <w:color w:val="000000"/>
        </w:rPr>
        <w:t>способность владеть навыками подготовки юридических документов (ПК-7).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7 семестре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456B9A" w:rsidRPr="00FC5B8D" w:rsidRDefault="00456B9A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Default="001D1B01" w:rsidP="00456B9A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>
        <w:rPr>
          <w:rStyle w:val="FontStyle214"/>
          <w:sz w:val="24"/>
          <w:szCs w:val="24"/>
        </w:rPr>
        <w:t>«</w:t>
      </w:r>
      <w:r w:rsidRPr="001D1B01">
        <w:rPr>
          <w:rStyle w:val="T4"/>
          <w:sz w:val="24"/>
        </w:rPr>
        <w:t>Предупреждение преступлений в сфере экономики</w:t>
      </w:r>
      <w:r w:rsidR="00456B9A" w:rsidRPr="00FC5B8D">
        <w:rPr>
          <w:rStyle w:val="FontStyle214"/>
          <w:sz w:val="24"/>
          <w:szCs w:val="24"/>
        </w:rPr>
        <w:t>»</w:t>
      </w:r>
    </w:p>
    <w:p w:rsidR="001D1B01" w:rsidRDefault="001D1B01" w:rsidP="001D1B01">
      <w:pPr>
        <w:pStyle w:val="16"/>
        <w:ind w:firstLine="709"/>
        <w:jc w:val="both"/>
        <w:rPr>
          <w:bCs/>
          <w:color w:val="00000A"/>
          <w:szCs w:val="28"/>
          <w:u w:val="single"/>
        </w:rPr>
      </w:pPr>
    </w:p>
    <w:p w:rsidR="001D1B01" w:rsidRPr="001D1B01" w:rsidRDefault="001D1B01" w:rsidP="00425C0A">
      <w:pPr>
        <w:pStyle w:val="16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1D1B01">
        <w:rPr>
          <w:bCs/>
          <w:color w:val="00000A"/>
          <w:sz w:val="24"/>
          <w:szCs w:val="24"/>
          <w:u w:val="single"/>
        </w:rPr>
        <w:t>Цели</w:t>
      </w:r>
      <w:r w:rsidRPr="001D1B01">
        <w:rPr>
          <w:bCs/>
          <w:color w:val="00000A"/>
          <w:sz w:val="24"/>
          <w:szCs w:val="24"/>
        </w:rPr>
        <w:t>:</w:t>
      </w:r>
      <w:r w:rsidRPr="001D1B01">
        <w:rPr>
          <w:sz w:val="24"/>
          <w:szCs w:val="24"/>
        </w:rPr>
        <w:t xml:space="preserve"> </w:t>
      </w:r>
      <w:r w:rsidRPr="001D1B01">
        <w:rPr>
          <w:b w:val="0"/>
          <w:sz w:val="24"/>
          <w:szCs w:val="24"/>
        </w:rPr>
        <w:t>преподавание учебного курса «</w:t>
      </w:r>
      <w:r w:rsidRPr="001D1B01">
        <w:rPr>
          <w:rStyle w:val="T4"/>
          <w:sz w:val="24"/>
          <w:szCs w:val="24"/>
        </w:rPr>
        <w:t>Предупреждение преступлений в сфере экономики</w:t>
      </w:r>
      <w:r w:rsidRPr="001D1B01">
        <w:rPr>
          <w:b w:val="0"/>
          <w:sz w:val="24"/>
          <w:szCs w:val="24"/>
        </w:rPr>
        <w:t>» имеет следующие цели:</w:t>
      </w:r>
    </w:p>
    <w:p w:rsidR="001D1B01" w:rsidRPr="001D1B01" w:rsidRDefault="001D1B01" w:rsidP="001D1B01">
      <w:pPr>
        <w:spacing w:line="360" w:lineRule="auto"/>
        <w:ind w:firstLine="709"/>
        <w:rPr>
          <w:b/>
        </w:rPr>
      </w:pPr>
    </w:p>
    <w:p w:rsidR="001D1B01" w:rsidRPr="001D1B01" w:rsidRDefault="001D1B01" w:rsidP="001D1B01">
      <w:pPr>
        <w:spacing w:line="360" w:lineRule="auto"/>
        <w:ind w:firstLine="709"/>
      </w:pPr>
      <w:r w:rsidRPr="001D1B01">
        <w:rPr>
          <w:b/>
        </w:rPr>
        <w:t>- образовательная</w:t>
      </w:r>
      <w:r w:rsidRPr="001D1B01">
        <w:rPr>
          <w:i/>
        </w:rPr>
        <w:t xml:space="preserve"> </w:t>
      </w:r>
      <w:r w:rsidRPr="001D1B01">
        <w:t>состоит в</w:t>
      </w:r>
      <w:r w:rsidRPr="001D1B01">
        <w:rPr>
          <w:b/>
        </w:rPr>
        <w:t xml:space="preserve"> </w:t>
      </w:r>
      <w:r w:rsidRPr="001D1B01">
        <w:t>усвоении</w:t>
      </w:r>
      <w:r w:rsidRPr="001D1B01">
        <w:rPr>
          <w:i/>
        </w:rPr>
        <w:t xml:space="preserve"> </w:t>
      </w:r>
      <w:r w:rsidRPr="001D1B01">
        <w:t xml:space="preserve">студентами основных  теоретико-правовых институтов </w:t>
      </w:r>
      <w:r w:rsidRPr="001D1B01">
        <w:rPr>
          <w:bCs/>
        </w:rPr>
        <w:t>предупреждения преступлений в сфере экономики</w:t>
      </w:r>
      <w:r w:rsidRPr="001D1B01">
        <w:t xml:space="preserve">, а также получение представления об их практическом функционале: их предназначении и порядке функционирования; </w:t>
      </w:r>
    </w:p>
    <w:p w:rsidR="001D1B01" w:rsidRPr="001D1B01" w:rsidRDefault="001D1B01" w:rsidP="001D1B01">
      <w:pPr>
        <w:spacing w:line="360" w:lineRule="auto"/>
        <w:ind w:firstLine="709"/>
      </w:pPr>
      <w:r w:rsidRPr="001D1B01">
        <w:rPr>
          <w:b/>
        </w:rPr>
        <w:t>- практическая</w:t>
      </w:r>
      <w:r w:rsidRPr="001D1B01">
        <w:rPr>
          <w:i/>
        </w:rPr>
        <w:t xml:space="preserve"> </w:t>
      </w:r>
      <w:r w:rsidRPr="001D1B01">
        <w:t xml:space="preserve">заключается в развитии юридического мышления и навыков аргументации; в формировании основных понятий </w:t>
      </w:r>
      <w:r w:rsidRPr="001D1B01">
        <w:rPr>
          <w:bCs/>
        </w:rPr>
        <w:t>криминологии, касающихся предупреждения преступлений в сфере экономики</w:t>
      </w:r>
      <w:r w:rsidRPr="001D1B01">
        <w:t>; в привитии навыков применения теоретических знаний в самостоятельной практической деятельности.</w:t>
      </w:r>
    </w:p>
    <w:p w:rsidR="001D1B01" w:rsidRPr="001D1B01" w:rsidRDefault="001D1B01" w:rsidP="001D1B01">
      <w:pPr>
        <w:pStyle w:val="16"/>
        <w:spacing w:line="360" w:lineRule="auto"/>
        <w:ind w:firstLine="709"/>
        <w:jc w:val="both"/>
        <w:rPr>
          <w:b w:val="0"/>
          <w:sz w:val="24"/>
          <w:szCs w:val="24"/>
        </w:rPr>
      </w:pPr>
      <w:r w:rsidRPr="001D1B01">
        <w:rPr>
          <w:color w:val="000000"/>
          <w:sz w:val="24"/>
          <w:szCs w:val="24"/>
        </w:rPr>
        <w:t>- воспитательная</w:t>
      </w:r>
      <w:r w:rsidRPr="001D1B01">
        <w:rPr>
          <w:b w:val="0"/>
          <w:color w:val="000000"/>
          <w:sz w:val="24"/>
          <w:szCs w:val="24"/>
        </w:rPr>
        <w:t xml:space="preserve"> заключается </w:t>
      </w:r>
      <w:r w:rsidRPr="001D1B01">
        <w:rPr>
          <w:b w:val="0"/>
          <w:sz w:val="24"/>
          <w:szCs w:val="24"/>
        </w:rPr>
        <w:t>в привитии студентам корректного отношения ко всем участникам уголовно-правовых отношений.</w:t>
      </w:r>
    </w:p>
    <w:p w:rsidR="001D1B01" w:rsidRPr="001D1B01" w:rsidRDefault="001D1B01" w:rsidP="001D1B01">
      <w:pPr>
        <w:spacing w:line="360" w:lineRule="auto"/>
        <w:ind w:firstLine="709"/>
        <w:rPr>
          <w:b/>
          <w:color w:val="000000"/>
          <w:u w:val="single"/>
        </w:rPr>
      </w:pPr>
    </w:p>
    <w:p w:rsidR="001D1B01" w:rsidRPr="001D1B01" w:rsidRDefault="001D1B01" w:rsidP="001D1B01">
      <w:pPr>
        <w:spacing w:line="360" w:lineRule="auto"/>
        <w:ind w:firstLine="709"/>
        <w:rPr>
          <w:b/>
          <w:color w:val="000000"/>
          <w:u w:val="single"/>
        </w:rPr>
      </w:pPr>
      <w:r w:rsidRPr="001D1B01">
        <w:rPr>
          <w:b/>
          <w:color w:val="000000"/>
          <w:u w:val="single"/>
        </w:rPr>
        <w:t>Задачи:</w:t>
      </w:r>
    </w:p>
    <w:p w:rsidR="001D1B01" w:rsidRPr="001D1B01" w:rsidRDefault="001D1B01" w:rsidP="001D1B01">
      <w:pPr>
        <w:pStyle w:val="16"/>
        <w:spacing w:line="360" w:lineRule="auto"/>
        <w:ind w:firstLine="709"/>
        <w:jc w:val="both"/>
        <w:rPr>
          <w:b w:val="0"/>
          <w:sz w:val="24"/>
          <w:szCs w:val="24"/>
        </w:rPr>
      </w:pPr>
    </w:p>
    <w:p w:rsidR="001D1B01" w:rsidRPr="001D1B01" w:rsidRDefault="001D1B01" w:rsidP="001D1B01">
      <w:pPr>
        <w:autoSpaceDE w:val="0"/>
        <w:autoSpaceDN w:val="0"/>
        <w:adjustRightInd w:val="0"/>
        <w:spacing w:line="360" w:lineRule="auto"/>
        <w:ind w:firstLine="720"/>
      </w:pPr>
      <w:r w:rsidRPr="001D1B01">
        <w:t>- формирование у студентов представления об объективных и субъективных факторах, влияющих на состояние, уровень, структуру и динамику преступности в сфере экономики;</w:t>
      </w:r>
    </w:p>
    <w:p w:rsidR="001D1B01" w:rsidRPr="001D1B01" w:rsidRDefault="001D1B01" w:rsidP="001D1B01">
      <w:pPr>
        <w:autoSpaceDE w:val="0"/>
        <w:autoSpaceDN w:val="0"/>
        <w:adjustRightInd w:val="0"/>
        <w:spacing w:line="360" w:lineRule="auto"/>
        <w:ind w:firstLine="720"/>
      </w:pPr>
      <w:r w:rsidRPr="001D1B01">
        <w:t xml:space="preserve">- социально-криминологическое исследование видов преступлений в </w:t>
      </w:r>
      <w:r w:rsidRPr="001D1B01">
        <w:lastRenderedPageBreak/>
        <w:t>экономической сфере для определения способов борьбы с ними;</w:t>
      </w:r>
    </w:p>
    <w:p w:rsidR="001D1B01" w:rsidRPr="001D1B01" w:rsidRDefault="001D1B01" w:rsidP="001D1B01">
      <w:pPr>
        <w:autoSpaceDE w:val="0"/>
        <w:autoSpaceDN w:val="0"/>
        <w:adjustRightInd w:val="0"/>
        <w:spacing w:line="360" w:lineRule="auto"/>
        <w:ind w:firstLine="720"/>
      </w:pPr>
      <w:r w:rsidRPr="001D1B01">
        <w:t>- изучение личности преступника, выявление механизма совершения конкретного преступления в сфере экономики;</w:t>
      </w:r>
    </w:p>
    <w:p w:rsidR="001D1B01" w:rsidRPr="001D1B01" w:rsidRDefault="001D1B01" w:rsidP="00425C0A">
      <w:pPr>
        <w:widowControl/>
        <w:numPr>
          <w:ilvl w:val="0"/>
          <w:numId w:val="28"/>
        </w:numPr>
        <w:tabs>
          <w:tab w:val="clear" w:pos="720"/>
          <w:tab w:val="num" w:pos="0"/>
          <w:tab w:val="num" w:pos="851"/>
        </w:tabs>
        <w:spacing w:line="360" w:lineRule="auto"/>
        <w:ind w:left="0" w:firstLine="709"/>
      </w:pPr>
      <w:r w:rsidRPr="001D1B01">
        <w:t>определение основных направлений и мер предупреждения преступности в сфере экономики.</w:t>
      </w:r>
    </w:p>
    <w:p w:rsidR="001D1B01" w:rsidRPr="001D1B01" w:rsidRDefault="001D1B01" w:rsidP="001D1B01">
      <w:pPr>
        <w:spacing w:line="360" w:lineRule="auto"/>
        <w:ind w:firstLine="709"/>
        <w:rPr>
          <w:color w:val="000000"/>
        </w:rPr>
      </w:pPr>
    </w:p>
    <w:p w:rsidR="001D1B01" w:rsidRPr="001D1B01" w:rsidRDefault="001D1B01" w:rsidP="00425C0A">
      <w:pPr>
        <w:pStyle w:val="a5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1D1B01">
        <w:rPr>
          <w:b/>
          <w:sz w:val="24"/>
          <w:szCs w:val="24"/>
        </w:rPr>
        <w:t>Место дисциплины «</w:t>
      </w:r>
      <w:r w:rsidRPr="001D1B01">
        <w:rPr>
          <w:rStyle w:val="T4"/>
          <w:sz w:val="24"/>
          <w:szCs w:val="24"/>
        </w:rPr>
        <w:t>Предупреждение преступлений в сфере экономики</w:t>
      </w:r>
      <w:r w:rsidRPr="001D1B01">
        <w:rPr>
          <w:b/>
          <w:sz w:val="24"/>
          <w:szCs w:val="24"/>
        </w:rPr>
        <w:t xml:space="preserve">» в структуре ООП </w:t>
      </w:r>
      <w:proofErr w:type="spellStart"/>
      <w:r w:rsidRPr="001D1B01">
        <w:rPr>
          <w:b/>
          <w:sz w:val="24"/>
          <w:szCs w:val="24"/>
        </w:rPr>
        <w:t>бакалавриата</w:t>
      </w:r>
      <w:proofErr w:type="spellEnd"/>
    </w:p>
    <w:p w:rsidR="001D1B01" w:rsidRPr="001D1B01" w:rsidRDefault="001D1B01" w:rsidP="001D1B01">
      <w:pPr>
        <w:pStyle w:val="a5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Профессиональный цикл. Вариативная часть. Дисциплина по выбору. Дисциплина изучается на четвёртом курсе. Формой контроля является зачёт.</w:t>
      </w:r>
    </w:p>
    <w:p w:rsidR="001D1B01" w:rsidRPr="001D1B01" w:rsidRDefault="001D1B01" w:rsidP="001D1B01">
      <w:pPr>
        <w:pStyle w:val="a5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1D1B01" w:rsidRPr="001D1B01" w:rsidRDefault="001D1B01" w:rsidP="00425C0A">
      <w:pPr>
        <w:pStyle w:val="a5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1D1B01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iCs/>
          <w:color w:val="000000"/>
          <w:sz w:val="24"/>
          <w:szCs w:val="24"/>
        </w:rPr>
      </w:pPr>
      <w:r w:rsidRPr="001D1B01">
        <w:rPr>
          <w:iCs/>
          <w:color w:val="000000"/>
          <w:sz w:val="24"/>
          <w:szCs w:val="24"/>
        </w:rPr>
        <w:t>- осознание социальную значимость своей будущей профессии, обладает достаточным уровнем профессионального правосознания (ОК-1);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- способность принимать и совершать юридические действия в точном соответствии с законом (ПК-4);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- способность давать квалифицированные юридические заключения и консультации в конкретных видах юридической деятельности (ПК-16);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1D1B01">
        <w:rPr>
          <w:sz w:val="24"/>
          <w:szCs w:val="24"/>
        </w:rPr>
        <w:t>- способность эффективно осуществлять правовое воспитание</w:t>
      </w:r>
      <w:r w:rsidRPr="001D1B01">
        <w:rPr>
          <w:color w:val="000000"/>
          <w:sz w:val="24"/>
          <w:szCs w:val="24"/>
        </w:rPr>
        <w:t xml:space="preserve"> (ПК-19).</w:t>
      </w:r>
    </w:p>
    <w:p w:rsidR="001D1B01" w:rsidRPr="001D1B01" w:rsidRDefault="001D1B01" w:rsidP="001D1B0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456B9A" w:rsidRPr="00FC5B8D" w:rsidRDefault="00456B9A" w:rsidP="001D1B01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1D1B01">
        <w:rPr>
          <w:rStyle w:val="FontStyle214"/>
          <w:sz w:val="24"/>
          <w:szCs w:val="24"/>
        </w:rPr>
        <w:t>4.</w:t>
      </w:r>
      <w:r w:rsidRPr="001D1B01">
        <w:rPr>
          <w:rStyle w:val="FontStyle214"/>
          <w:bCs w:val="0"/>
          <w:sz w:val="24"/>
          <w:szCs w:val="24"/>
        </w:rPr>
        <w:t xml:space="preserve"> </w:t>
      </w:r>
      <w:r w:rsidRPr="001D1B01">
        <w:rPr>
          <w:rStyle w:val="FontStyle214"/>
          <w:sz w:val="24"/>
          <w:szCs w:val="24"/>
        </w:rPr>
        <w:t>Трудоемкость</w:t>
      </w:r>
      <w:r w:rsidRPr="00FC5B8D">
        <w:rPr>
          <w:rStyle w:val="FontStyle214"/>
          <w:sz w:val="24"/>
          <w:szCs w:val="24"/>
        </w:rPr>
        <w:t xml:space="preserve"> дисциплины: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</w:t>
      </w:r>
      <w:r w:rsidR="001D1B01">
        <w:rPr>
          <w:rStyle w:val="FontStyle213"/>
          <w:b w:val="0"/>
          <w:sz w:val="24"/>
          <w:szCs w:val="24"/>
        </w:rPr>
        <w:t>оемкость дисциплины составляет 3 зачетных единицы, 108</w:t>
      </w:r>
      <w:r w:rsidRPr="00FC5B8D">
        <w:rPr>
          <w:rStyle w:val="FontStyle213"/>
          <w:b w:val="0"/>
          <w:sz w:val="24"/>
          <w:szCs w:val="24"/>
        </w:rPr>
        <w:t xml:space="preserve"> часа. Продолжительность изучения дисциплины 1 семестр.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В  учебном  процессе  при  преподаван</w:t>
      </w:r>
      <w:r w:rsidR="001D1B01">
        <w:t xml:space="preserve">ии  дисциплины  «Предупреждение преступлений в сфере экономики </w:t>
      </w:r>
      <w:r w:rsidRPr="00FC5B8D">
        <w:t xml:space="preserve">» предполагается использование следующих активных и интерактивных форм проведения  занятий:  проблемная  лекция,  лекция  –  визуализация,  групповая  дискуссия,  разбор  конкретных практических  ситуаций  с  целью  формирования  и  развития  профессиональных  навыков  обучающихся.  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456B9A" w:rsidRPr="00FC5B8D" w:rsidRDefault="00456B9A" w:rsidP="00456B9A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тесты.</w:t>
      </w:r>
    </w:p>
    <w:p w:rsidR="00456B9A" w:rsidRPr="00FC5B8D" w:rsidRDefault="00456B9A" w:rsidP="00456B9A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Промежуточная аттестация проводится в форме зачета  в 7 семестре.</w:t>
      </w:r>
    </w:p>
    <w:p w:rsidR="00456B9A" w:rsidRPr="00FC5B8D" w:rsidRDefault="00456B9A" w:rsidP="00456B9A">
      <w:pPr>
        <w:rPr>
          <w:b/>
          <w:bCs/>
          <w:i/>
          <w:iCs/>
        </w:rPr>
      </w:pPr>
    </w:p>
    <w:p w:rsidR="00456B9A" w:rsidRPr="00FC5B8D" w:rsidRDefault="00456B9A" w:rsidP="00567750">
      <w:pPr>
        <w:spacing w:line="360" w:lineRule="auto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Default="00567750" w:rsidP="00567750">
      <w:pPr>
        <w:spacing w:line="360" w:lineRule="auto"/>
        <w:jc w:val="center"/>
        <w:rPr>
          <w:rStyle w:val="FontStyle214"/>
          <w:sz w:val="24"/>
          <w:szCs w:val="24"/>
        </w:rPr>
      </w:pPr>
      <w:r>
        <w:rPr>
          <w:rStyle w:val="FontStyle214"/>
          <w:sz w:val="24"/>
          <w:szCs w:val="24"/>
        </w:rPr>
        <w:t>«Современные проблемы уголовной политики</w:t>
      </w:r>
      <w:r w:rsidR="00456B9A" w:rsidRPr="00FC5B8D">
        <w:rPr>
          <w:rStyle w:val="FontStyle214"/>
          <w:sz w:val="24"/>
          <w:szCs w:val="24"/>
        </w:rPr>
        <w:t>»</w:t>
      </w:r>
    </w:p>
    <w:p w:rsidR="00567750" w:rsidRPr="00567750" w:rsidRDefault="00567750" w:rsidP="00425C0A">
      <w:pPr>
        <w:widowControl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rPr>
          <w:color w:val="000000"/>
        </w:rPr>
      </w:pPr>
      <w:r w:rsidRPr="00567750">
        <w:rPr>
          <w:b/>
          <w:bCs/>
          <w:color w:val="00000A"/>
        </w:rPr>
        <w:t>Цели: </w:t>
      </w:r>
      <w:r w:rsidRPr="00567750">
        <w:rPr>
          <w:color w:val="000000"/>
        </w:rPr>
        <w:t xml:space="preserve">Обеспечить формирование у студентов способности понимать и анализировать состояние уголовной политики нашего государства, актуальные проблемы практики применения отраслей права, направленных на реализацию указанной политики, а также проблемы юридической науки. Студенты должны также уяснить историческую и социальную обусловленность проблем теории и практики,  закономерности  и тенденции развития уголовной политики. 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Кроме того, преподавание дисциплины «Современные проблемы уголовной политики» преследует </w:t>
      </w:r>
      <w:r w:rsidRPr="00567750">
        <w:rPr>
          <w:b/>
          <w:color w:val="000000"/>
        </w:rPr>
        <w:t>образовательную, практическую и воспитательную цели</w:t>
      </w:r>
      <w:r w:rsidRPr="00567750">
        <w:rPr>
          <w:color w:val="000000"/>
        </w:rPr>
        <w:t>: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</w:t>
      </w:r>
      <w:r w:rsidRPr="00567750">
        <w:rPr>
          <w:i/>
          <w:color w:val="000000"/>
        </w:rPr>
        <w:t xml:space="preserve">образовательная </w:t>
      </w:r>
      <w:r w:rsidRPr="00567750">
        <w:rPr>
          <w:color w:val="000000"/>
        </w:rPr>
        <w:t>состоит в</w:t>
      </w:r>
      <w:r w:rsidRPr="00567750">
        <w:rPr>
          <w:b/>
          <w:color w:val="000000"/>
        </w:rPr>
        <w:t xml:space="preserve"> </w:t>
      </w:r>
      <w:r w:rsidRPr="00567750">
        <w:rPr>
          <w:color w:val="000000"/>
        </w:rPr>
        <w:t>усвоении</w:t>
      </w:r>
      <w:r w:rsidRPr="00567750">
        <w:rPr>
          <w:i/>
          <w:color w:val="000000"/>
        </w:rPr>
        <w:t xml:space="preserve"> </w:t>
      </w:r>
      <w:r w:rsidRPr="00567750">
        <w:rPr>
          <w:color w:val="000000"/>
        </w:rPr>
        <w:t>студентами основных  теоретико-правовых институтов в первую очередь уголовного и уголовно-процессуального права и действующих норм уголовного и уголовно-процессуального законодательства, получение представления об их практическом функционале, их назначении, основаниях и порядке применения; понимание значения уголовных и уголовно-процессуальных норм для обеспечения и укрепления законности и правопорядка в стране;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</w:t>
      </w:r>
      <w:r w:rsidRPr="00567750">
        <w:rPr>
          <w:i/>
          <w:color w:val="000000"/>
        </w:rPr>
        <w:t>практическая</w:t>
      </w:r>
      <w:r w:rsidRPr="00567750">
        <w:rPr>
          <w:color w:val="000000"/>
        </w:rPr>
        <w:t xml:space="preserve"> - выработка у студентов умений и навыков по юридически грамотному анализу и применению норм материального и процессуального права при производстве по уголовному делу; 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</w:t>
      </w:r>
      <w:r w:rsidRPr="00567750">
        <w:rPr>
          <w:i/>
          <w:color w:val="000000"/>
        </w:rPr>
        <w:t>воспитательная</w:t>
      </w:r>
      <w:r w:rsidRPr="00567750">
        <w:rPr>
          <w:color w:val="000000"/>
        </w:rPr>
        <w:t xml:space="preserve"> - воспитание у студентов чувства осознанного уважения к нормам различных отраслей права, а также к субъектам правоотношений; формирование у обучаемых научного мировоззрения по вопросам уголовного судопроизводства; выработка убеждений о приоритете в обществе прав и свобод человека и гражданина, а также о необходимости строгого соблюдения требований законов и норм профессиональной этики в сфере правоохранительной деятельности.</w:t>
      </w:r>
    </w:p>
    <w:p w:rsidR="00567750" w:rsidRPr="00567750" w:rsidRDefault="00567750" w:rsidP="00567750">
      <w:pPr>
        <w:pStyle w:val="a4"/>
        <w:keepNext/>
        <w:spacing w:before="0" w:beforeAutospacing="0" w:after="0" w:afterAutospacing="0" w:line="360" w:lineRule="auto"/>
        <w:ind w:firstLine="709"/>
        <w:jc w:val="both"/>
        <w:rPr>
          <w:b/>
          <w:bCs/>
          <w:color w:val="00000A"/>
          <w:u w:val="single"/>
        </w:rPr>
      </w:pPr>
    </w:p>
    <w:p w:rsidR="00567750" w:rsidRPr="00567750" w:rsidRDefault="00567750" w:rsidP="00567750">
      <w:pPr>
        <w:pStyle w:val="a4"/>
        <w:keepNext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67750">
        <w:rPr>
          <w:b/>
          <w:bCs/>
          <w:color w:val="00000A"/>
        </w:rPr>
        <w:t>Задачи:</w:t>
      </w:r>
      <w:r w:rsidRPr="00567750">
        <w:rPr>
          <w:bCs/>
          <w:color w:val="00000A"/>
        </w:rPr>
        <w:t xml:space="preserve"> </w:t>
      </w:r>
    </w:p>
    <w:p w:rsidR="00567750" w:rsidRPr="00567750" w:rsidRDefault="00567750" w:rsidP="00567750">
      <w:pPr>
        <w:tabs>
          <w:tab w:val="left" w:pos="993"/>
        </w:tabs>
        <w:spacing w:line="360" w:lineRule="auto"/>
        <w:ind w:firstLine="709"/>
        <w:rPr>
          <w:color w:val="000000"/>
        </w:rPr>
      </w:pPr>
    </w:p>
    <w:p w:rsidR="00567750" w:rsidRPr="00567750" w:rsidRDefault="00567750" w:rsidP="00567750">
      <w:pPr>
        <w:tabs>
          <w:tab w:val="left" w:pos="993"/>
        </w:tabs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формирование у студентов знаний об основных субъектах уголовного </w:t>
      </w:r>
      <w:r w:rsidRPr="00567750">
        <w:rPr>
          <w:color w:val="000000"/>
        </w:rPr>
        <w:lastRenderedPageBreak/>
        <w:t xml:space="preserve">судопроизводства, категориях и положениях науки уголовного права и уголовного процесса в этой сфере, об особенностях правового положения субъектов отношений в различных отраслях права; </w:t>
      </w:r>
    </w:p>
    <w:p w:rsidR="00567750" w:rsidRPr="00567750" w:rsidRDefault="00567750" w:rsidP="00567750">
      <w:pPr>
        <w:tabs>
          <w:tab w:val="left" w:pos="993"/>
        </w:tabs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 xml:space="preserve">- обучение студентов правильному ориентированию в действующем уголовном и уголовно-процессуальном законодательстве;  </w:t>
      </w:r>
    </w:p>
    <w:p w:rsidR="00567750" w:rsidRPr="00567750" w:rsidRDefault="00567750" w:rsidP="00567750">
      <w:pPr>
        <w:tabs>
          <w:tab w:val="left" w:pos="993"/>
        </w:tabs>
        <w:spacing w:line="360" w:lineRule="auto"/>
        <w:ind w:firstLine="709"/>
        <w:rPr>
          <w:color w:val="000000"/>
        </w:rPr>
      </w:pPr>
      <w:r w:rsidRPr="00567750">
        <w:rPr>
          <w:color w:val="000000"/>
        </w:rPr>
        <w:t>- выработка навыков и умений юридически правильно толковать и применять нормы отечественного законодательства к конкретным стадиям уголовного судопроизводства; ознакомление с системой предварительного расследования и судебного разбирательства уголовных дел, со способами обеспечения законности в ходе уголовного судопроизводства, с организацией и механизмом правового регулирования отношений в различных отраслях права.</w:t>
      </w:r>
    </w:p>
    <w:p w:rsidR="00567750" w:rsidRPr="00567750" w:rsidRDefault="00567750" w:rsidP="00567750">
      <w:pPr>
        <w:spacing w:line="360" w:lineRule="auto"/>
        <w:ind w:firstLine="709"/>
        <w:rPr>
          <w:color w:val="000000"/>
        </w:rPr>
      </w:pPr>
    </w:p>
    <w:p w:rsidR="00567750" w:rsidRPr="00567750" w:rsidRDefault="00567750" w:rsidP="00425C0A">
      <w:pPr>
        <w:pStyle w:val="a5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567750">
        <w:rPr>
          <w:b/>
          <w:sz w:val="24"/>
          <w:szCs w:val="24"/>
        </w:rPr>
        <w:t xml:space="preserve">Место дисциплины «Современные проблемы уголовной политики» в структуре ООП </w:t>
      </w:r>
      <w:proofErr w:type="spellStart"/>
      <w:r w:rsidRPr="00567750">
        <w:rPr>
          <w:b/>
          <w:sz w:val="24"/>
          <w:szCs w:val="24"/>
        </w:rPr>
        <w:t>бакалавриата</w:t>
      </w:r>
      <w:proofErr w:type="spellEnd"/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>Профессиональный цикл. Вариативная часть. Дисциплина по выбору. Дисциплина изучается на четвёртом курсе. Формой контроля является зачёт.</w:t>
      </w:r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567750" w:rsidRPr="00567750" w:rsidRDefault="00567750" w:rsidP="00425C0A">
      <w:pPr>
        <w:pStyle w:val="a5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567750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>- способность участвовать в разработке нормативных актов в соответствии с профилем своей профессиональной деятельности (ПК-1);</w:t>
      </w:r>
    </w:p>
    <w:p w:rsidR="00567750" w:rsidRPr="00567750" w:rsidRDefault="00567750" w:rsidP="00567750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>- способность принимать и совершать юридические действия в точном соответствии с законом (ПК-4);</w:t>
      </w:r>
    </w:p>
    <w:p w:rsidR="00567750" w:rsidRPr="00567750" w:rsidRDefault="00567750" w:rsidP="00567750">
      <w:pPr>
        <w:pStyle w:val="a5"/>
        <w:spacing w:after="0"/>
        <w:ind w:left="0" w:firstLine="709"/>
        <w:jc w:val="both"/>
        <w:rPr>
          <w:sz w:val="24"/>
          <w:szCs w:val="24"/>
        </w:rPr>
      </w:pPr>
      <w:r w:rsidRPr="00567750">
        <w:rPr>
          <w:sz w:val="24"/>
          <w:szCs w:val="24"/>
        </w:rPr>
        <w:t xml:space="preserve">- способность </w:t>
      </w:r>
      <w:r w:rsidRPr="00567750">
        <w:rPr>
          <w:color w:val="000000"/>
          <w:sz w:val="24"/>
          <w:szCs w:val="24"/>
        </w:rPr>
        <w:t>применять нормативно-правовые акты, реализовывать нормы материального и процессуального права в процессе профессиональной деятельности (ПК-5).</w:t>
      </w:r>
    </w:p>
    <w:p w:rsidR="00567750" w:rsidRPr="00567750" w:rsidRDefault="00567750" w:rsidP="00567750">
      <w:pPr>
        <w:pStyle w:val="a5"/>
        <w:spacing w:after="0"/>
        <w:ind w:left="0" w:firstLine="709"/>
        <w:jc w:val="both"/>
        <w:rPr>
          <w:sz w:val="24"/>
          <w:szCs w:val="24"/>
        </w:rPr>
      </w:pP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8 семестре.</w:t>
      </w:r>
    </w:p>
    <w:p w:rsidR="00456B9A" w:rsidRPr="00FC5B8D" w:rsidRDefault="00456B9A" w:rsidP="00456B9A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456B9A" w:rsidRPr="00FC5B8D" w:rsidRDefault="005477B0" w:rsidP="00456B9A">
      <w:pPr>
        <w:jc w:val="center"/>
        <w:rPr>
          <w:rStyle w:val="FontStyle214"/>
          <w:sz w:val="24"/>
          <w:szCs w:val="24"/>
        </w:rPr>
      </w:pPr>
      <w:r>
        <w:rPr>
          <w:rStyle w:val="FontStyle214"/>
          <w:sz w:val="24"/>
          <w:szCs w:val="24"/>
        </w:rPr>
        <w:t xml:space="preserve">«Банковское право </w:t>
      </w:r>
      <w:r w:rsidR="00456B9A" w:rsidRPr="00FC5B8D">
        <w:rPr>
          <w:rStyle w:val="FontStyle214"/>
          <w:sz w:val="24"/>
          <w:szCs w:val="24"/>
        </w:rPr>
        <w:t xml:space="preserve"> »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456B9A">
      <w:pPr>
        <w:spacing w:line="360" w:lineRule="auto"/>
        <w:ind w:firstLine="709"/>
        <w:rPr>
          <w:color w:val="000000"/>
        </w:rPr>
      </w:pPr>
      <w:r w:rsidRPr="00FC5B8D">
        <w:rPr>
          <w:b/>
          <w:bCs/>
          <w:color w:val="000000"/>
          <w:kern w:val="32"/>
        </w:rPr>
        <w:t>Цель дисциплины</w:t>
      </w:r>
      <w:r w:rsidRPr="00FC5B8D">
        <w:t xml:space="preserve"> - формирование у студентов знаний, умений и навыков научной деятельности в области юриспруденции, правовой культуры, а также способности объективно анализировать происходящие процессы в российской юридической действительности, оценивать новации в законодательстве, определять задачи профессиональной деятельности и научных изысканий.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456B9A" w:rsidRPr="00FC5B8D" w:rsidRDefault="00456B9A" w:rsidP="00425C0A">
      <w:pPr>
        <w:widowControl/>
        <w:numPr>
          <w:ilvl w:val="0"/>
          <w:numId w:val="7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освоение научно-теоретической базы для совершенствования законодательства об организации, деятельности и правовом положении хозяйственных товариществ и обществ.</w:t>
      </w:r>
    </w:p>
    <w:p w:rsidR="00456B9A" w:rsidRPr="00FC5B8D" w:rsidRDefault="00456B9A" w:rsidP="00425C0A">
      <w:pPr>
        <w:widowControl/>
        <w:numPr>
          <w:ilvl w:val="0"/>
          <w:numId w:val="7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приобретение навыков в сфере  корпоративного права с целью устранения пробелов законодательного регулирования общественных отношений в этой области.</w:t>
      </w:r>
    </w:p>
    <w:p w:rsidR="00456B9A" w:rsidRPr="00FC5B8D" w:rsidRDefault="00456B9A" w:rsidP="00456B9A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456B9A">
      <w:pPr>
        <w:suppressAutoHyphens/>
        <w:spacing w:line="360" w:lineRule="auto"/>
        <w:ind w:firstLine="720"/>
        <w:rPr>
          <w:color w:val="000000"/>
        </w:rPr>
      </w:pPr>
      <w:r w:rsidRPr="00FC5B8D">
        <w:rPr>
          <w:color w:val="000000"/>
        </w:rPr>
        <w:t>Дисциплина «Банковское право» является дисциплиной по выбору студентов базовой части профессионального цикла гражданско-правового профиля основной образовательной программы (ООП)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456B9A" w:rsidRPr="00FC5B8D" w:rsidRDefault="00456B9A" w:rsidP="00456B9A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456B9A">
      <w:pPr>
        <w:suppressAutoHyphens/>
        <w:spacing w:line="360" w:lineRule="auto"/>
        <w:ind w:firstLine="709"/>
        <w:rPr>
          <w:color w:val="000000"/>
        </w:rPr>
      </w:pPr>
      <w:r w:rsidRPr="00FC5B8D">
        <w:t>В результате освоения содержания дисциплины «Банковское право » студент должен: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Знать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 xml:space="preserve">-   </w:t>
      </w:r>
      <w:r w:rsidRPr="00FC5B8D">
        <w:t xml:space="preserve">основные категории, определения и понятия корпоративного права;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закономерности возникновения, функционирования и особенности отношений, входящих в предмет регулирования корпоративного права, характеристики его важнейших правовых институтов;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 - иметь целостное представление о значении и корпоративного права в системе юридических наук.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Уметь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color w:val="000000"/>
        </w:rPr>
        <w:t xml:space="preserve">- применять полученные знания при применении </w:t>
      </w:r>
      <w:r w:rsidRPr="00FC5B8D">
        <w:t>корпоративного</w:t>
      </w:r>
      <w:r w:rsidRPr="00FC5B8D">
        <w:rPr>
          <w:color w:val="000000"/>
        </w:rPr>
        <w:t xml:space="preserve">    законодательства</w:t>
      </w:r>
      <w:r w:rsidRPr="00FC5B8D">
        <w:t xml:space="preserve">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Владеть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rPr>
          <w:bCs/>
        </w:rPr>
        <w:t xml:space="preserve">-  </w:t>
      </w:r>
      <w:r w:rsidRPr="00FC5B8D">
        <w:rPr>
          <w:color w:val="000000"/>
        </w:rPr>
        <w:t xml:space="preserve">методологическими приемами корпоративного </w:t>
      </w:r>
      <w:r w:rsidRPr="00FC5B8D">
        <w:t>права</w:t>
      </w:r>
      <w:r w:rsidRPr="00FC5B8D">
        <w:rPr>
          <w:color w:val="000000"/>
        </w:rPr>
        <w:t xml:space="preserve">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color w:val="000000"/>
        </w:rPr>
        <w:t>-</w:t>
      </w:r>
      <w:r w:rsidRPr="00FC5B8D">
        <w:rPr>
          <w:bCs/>
        </w:rPr>
        <w:t xml:space="preserve">  </w:t>
      </w:r>
      <w:r w:rsidRPr="00FC5B8D">
        <w:rPr>
          <w:color w:val="000000"/>
        </w:rPr>
        <w:t xml:space="preserve">навыками </w:t>
      </w:r>
      <w:r w:rsidRPr="00FC5B8D">
        <w:t>анализа различных правовых явлений, юридических фактов, правовых норм и правовых отношений, правоприменительной практики, являющихся объектами корпоративного права;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 - навыками, разрешения правовых проблем и коллизий;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t xml:space="preserve"> - </w:t>
      </w:r>
      <w:r w:rsidRPr="00FC5B8D">
        <w:rPr>
          <w:color w:val="000000"/>
        </w:rPr>
        <w:t xml:space="preserve">способностью свободно мыслить, использовать для выражения своих мыслей юридическую терминологию; </w:t>
      </w:r>
    </w:p>
    <w:p w:rsidR="00456B9A" w:rsidRPr="00FC5B8D" w:rsidRDefault="00456B9A" w:rsidP="00456B9A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color w:val="000000"/>
        </w:rPr>
        <w:t xml:space="preserve"> - навыками </w:t>
      </w:r>
      <w:r w:rsidRPr="00FC5B8D">
        <w:t xml:space="preserve">самостоятельного поиска правовой информации; опытом самостоятельной работы, дискуссий и научного творчества. </w:t>
      </w:r>
    </w:p>
    <w:p w:rsidR="00456B9A" w:rsidRPr="00FC5B8D" w:rsidRDefault="00456B9A" w:rsidP="00456B9A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«Корпоративное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способность толковать различные правовые акты (ПК-15);</w:t>
      </w:r>
    </w:p>
    <w:p w:rsidR="00456B9A" w:rsidRPr="00FC5B8D" w:rsidRDefault="00456B9A" w:rsidP="00425C0A">
      <w:pPr>
        <w:widowControl/>
        <w:numPr>
          <w:ilvl w:val="0"/>
          <w:numId w:val="8"/>
        </w:numPr>
        <w:spacing w:line="360" w:lineRule="auto"/>
        <w:ind w:left="941" w:hanging="357"/>
        <w:rPr>
          <w:color w:val="000000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456B9A" w:rsidRPr="00FC5B8D" w:rsidRDefault="00456B9A" w:rsidP="00456B9A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56B9A" w:rsidRPr="00FC5B8D" w:rsidRDefault="00456B9A" w:rsidP="00456B9A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456B9A" w:rsidRPr="00FC5B8D" w:rsidRDefault="00456B9A" w:rsidP="00456B9A">
      <w:pPr>
        <w:tabs>
          <w:tab w:val="left" w:pos="1080"/>
        </w:tabs>
        <w:spacing w:line="360" w:lineRule="auto"/>
        <w:ind w:firstLine="709"/>
      </w:pPr>
    </w:p>
    <w:p w:rsidR="00456B9A" w:rsidRPr="00EC2BA1" w:rsidRDefault="00456B9A" w:rsidP="00EC2BA1">
      <w:pPr>
        <w:spacing w:line="360" w:lineRule="auto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EC2BA1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EC2BA1" w:rsidRPr="00EC2BA1" w:rsidRDefault="00EC2BA1" w:rsidP="00EC2BA1">
      <w:pPr>
        <w:pStyle w:val="P2"/>
        <w:spacing w:before="0"/>
        <w:ind w:firstLine="0"/>
        <w:rPr>
          <w:rStyle w:val="T4"/>
          <w:sz w:val="24"/>
          <w:szCs w:val="24"/>
        </w:rPr>
      </w:pPr>
      <w:r w:rsidRPr="00EC2BA1">
        <w:rPr>
          <w:b/>
          <w:szCs w:val="24"/>
        </w:rPr>
        <w:t xml:space="preserve"> </w:t>
      </w:r>
      <w:r w:rsidRPr="00EC2BA1">
        <w:rPr>
          <w:rStyle w:val="T4"/>
          <w:sz w:val="24"/>
          <w:szCs w:val="24"/>
        </w:rPr>
        <w:t>«Адвокатура в Российской Федерации»</w:t>
      </w:r>
    </w:p>
    <w:p w:rsidR="00EC2BA1" w:rsidRPr="00EC2BA1" w:rsidRDefault="00EC2BA1" w:rsidP="00EC2BA1">
      <w:pPr>
        <w:pStyle w:val="P2"/>
        <w:spacing w:before="0"/>
        <w:ind w:firstLine="0"/>
        <w:rPr>
          <w:b/>
          <w:szCs w:val="24"/>
        </w:rPr>
      </w:pPr>
    </w:p>
    <w:p w:rsidR="00EC2BA1" w:rsidRPr="00EC2BA1" w:rsidRDefault="00EC2BA1" w:rsidP="00425C0A">
      <w:pPr>
        <w:pStyle w:val="P6"/>
        <w:numPr>
          <w:ilvl w:val="0"/>
          <w:numId w:val="33"/>
        </w:numPr>
        <w:spacing w:before="0"/>
        <w:ind w:left="0" w:firstLine="708"/>
        <w:jc w:val="both"/>
        <w:rPr>
          <w:szCs w:val="24"/>
        </w:rPr>
      </w:pPr>
      <w:r w:rsidRPr="00EC2BA1">
        <w:rPr>
          <w:b/>
          <w:bCs/>
          <w:color w:val="00000A"/>
          <w:szCs w:val="24"/>
        </w:rPr>
        <w:t>Цели: </w:t>
      </w:r>
      <w:r w:rsidRPr="00EC2BA1">
        <w:rPr>
          <w:szCs w:val="24"/>
        </w:rPr>
        <w:t xml:space="preserve"> преподавание курса «Адвокатура в РФ» имеет следующие цели:</w:t>
      </w:r>
    </w:p>
    <w:p w:rsidR="00EC2BA1" w:rsidRPr="00EC2BA1" w:rsidRDefault="00EC2BA1" w:rsidP="00EC2BA1">
      <w:pPr>
        <w:spacing w:line="360" w:lineRule="auto"/>
        <w:ind w:firstLine="0"/>
      </w:pPr>
      <w:r w:rsidRPr="00EC2BA1">
        <w:rPr>
          <w:b/>
        </w:rPr>
        <w:t>образовательную (учебную)</w:t>
      </w:r>
      <w:r w:rsidRPr="00EC2BA1">
        <w:rPr>
          <w:i/>
        </w:rPr>
        <w:t xml:space="preserve"> </w:t>
      </w:r>
      <w:r w:rsidRPr="00EC2BA1">
        <w:t xml:space="preserve">–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rPr>
          <w:color w:val="000000"/>
        </w:rPr>
        <w:t>получить пред</w:t>
      </w:r>
      <w:r w:rsidRPr="00EC2BA1">
        <w:rPr>
          <w:color w:val="000000"/>
        </w:rPr>
        <w:softHyphen/>
        <w:t xml:space="preserve">ставления, </w:t>
      </w:r>
      <w:r w:rsidRPr="00EC2BA1">
        <w:t xml:space="preserve">ознакомить  студентов с основами адвокатской деятельности в различных законодательных правовых нормах, регулирующих общественные отношения в адвокатской деятельности, прочное усвоение студентами теоретических положений знаний об адвокатуре, норм гражданского, гражданско-процессуального и другого законодательства России, их роли в достижении оптимальной правовой защиты граждан и организаций;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rPr>
          <w:color w:val="000000"/>
        </w:rPr>
        <w:t>воспитания уважения как к нормам российского и международного права, так и к участникам этих отношений;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t>углубление и детальное изучение правового положения субъектов  адвокатской деятельности,</w:t>
      </w:r>
      <w:r w:rsidRPr="00EC2BA1">
        <w:rPr>
          <w:color w:val="000000"/>
        </w:rPr>
        <w:t xml:space="preserve"> усво</w:t>
      </w:r>
      <w:r w:rsidRPr="00EC2BA1">
        <w:rPr>
          <w:color w:val="000000"/>
        </w:rPr>
        <w:softHyphen/>
        <w:t>ить сущность организационно-правовые формы субъектов адвокатской деятельности</w:t>
      </w:r>
      <w:r w:rsidRPr="00EC2BA1">
        <w:t>;</w:t>
      </w:r>
      <w:r w:rsidRPr="00EC2BA1">
        <w:rPr>
          <w:color w:val="000000"/>
        </w:rPr>
        <w:t xml:space="preserve">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rPr>
          <w:color w:val="000000"/>
        </w:rPr>
        <w:t>ознакомиться с основными законодательными актами в сфере правового урегулирования адвокатской деятельности;</w:t>
      </w:r>
    </w:p>
    <w:p w:rsidR="00EC2BA1" w:rsidRPr="00EC2BA1" w:rsidRDefault="00EC2BA1" w:rsidP="00EC2BA1">
      <w:pPr>
        <w:tabs>
          <w:tab w:val="num" w:pos="993"/>
        </w:tabs>
        <w:spacing w:line="360" w:lineRule="auto"/>
        <w:ind w:firstLine="0"/>
      </w:pPr>
      <w:r w:rsidRPr="00EC2BA1">
        <w:rPr>
          <w:b/>
        </w:rPr>
        <w:t>практическую</w:t>
      </w:r>
      <w:r w:rsidRPr="00EC2BA1">
        <w:t xml:space="preserve"> –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lastRenderedPageBreak/>
        <w:t xml:space="preserve">научить студентов правильному пониманию задач, установленных законодательством Российской Федерации по оказанию юридической помощи гражданам и организациям;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t>формирование у студентов умения правильно понимать нормы, регулирующие адвокатскую деятельность; приобретение ими прочных навыков правильного применения этих норм при выполнении служебных обязанностей, в том числе приобретение навыков подготовки соответствующих правовых документов;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t>ставится также цель научить студентов самостоятельно работать с учебной литературой и нормативным материалом, проявлять инициативу в приобретении знаний, привить им интерес к своей профессии.</w:t>
      </w:r>
    </w:p>
    <w:p w:rsidR="00EC2BA1" w:rsidRPr="00EC2BA1" w:rsidRDefault="00EC2BA1" w:rsidP="00EC2BA1">
      <w:pPr>
        <w:tabs>
          <w:tab w:val="num" w:pos="993"/>
        </w:tabs>
        <w:spacing w:line="360" w:lineRule="auto"/>
        <w:ind w:firstLine="0"/>
      </w:pPr>
      <w:r w:rsidRPr="00EC2BA1">
        <w:rPr>
          <w:b/>
        </w:rPr>
        <w:t>воспитательную</w:t>
      </w:r>
      <w:r w:rsidRPr="00EC2BA1">
        <w:rPr>
          <w:i/>
        </w:rPr>
        <w:t xml:space="preserve"> </w:t>
      </w:r>
      <w:r w:rsidRPr="00EC2BA1">
        <w:t xml:space="preserve">– </w:t>
      </w: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t xml:space="preserve">привитие студентам любви, бережного отношения ко всем участникам адвокатской и правоохранной деятельности независимо от их организационно правовой  формы,  установленной российским законодательством. </w:t>
      </w:r>
    </w:p>
    <w:p w:rsidR="00EC2BA1" w:rsidRPr="00EC2BA1" w:rsidRDefault="00EC2BA1" w:rsidP="00EC2BA1">
      <w:pPr>
        <w:pStyle w:val="a4"/>
        <w:keepNext/>
        <w:tabs>
          <w:tab w:val="num" w:pos="993"/>
        </w:tabs>
        <w:spacing w:before="0" w:beforeAutospacing="0" w:after="0" w:afterAutospacing="0" w:line="360" w:lineRule="auto"/>
        <w:jc w:val="both"/>
      </w:pPr>
      <w:r w:rsidRPr="00EC2BA1">
        <w:rPr>
          <w:b/>
          <w:bCs/>
          <w:color w:val="00000A"/>
        </w:rPr>
        <w:t xml:space="preserve">Задачи: </w:t>
      </w:r>
      <w:r w:rsidRPr="00EC2BA1">
        <w:t>В процессе обучения решаются следующие задачи:</w:t>
      </w:r>
    </w:p>
    <w:p w:rsidR="00EC2BA1" w:rsidRPr="00EC2BA1" w:rsidRDefault="00EC2BA1" w:rsidP="00EC2BA1">
      <w:pPr>
        <w:tabs>
          <w:tab w:val="num" w:pos="993"/>
        </w:tabs>
        <w:spacing w:line="360" w:lineRule="auto"/>
        <w:ind w:firstLine="709"/>
      </w:pPr>
    </w:p>
    <w:p w:rsidR="00EC2BA1" w:rsidRPr="00EC2BA1" w:rsidRDefault="00EC2BA1" w:rsidP="00425C0A">
      <w:pPr>
        <w:widowControl/>
        <w:numPr>
          <w:ilvl w:val="0"/>
          <w:numId w:val="32"/>
        </w:numPr>
        <w:tabs>
          <w:tab w:val="clear" w:pos="360"/>
          <w:tab w:val="num" w:pos="993"/>
        </w:tabs>
        <w:spacing w:line="360" w:lineRule="auto"/>
        <w:ind w:left="0" w:firstLine="709"/>
      </w:pPr>
      <w:r w:rsidRPr="00EC2BA1">
        <w:rPr>
          <w:b/>
        </w:rPr>
        <w:t>Изучение</w:t>
      </w:r>
      <w:r w:rsidRPr="00EC2BA1">
        <w:rPr>
          <w:i/>
        </w:rPr>
        <w:t xml:space="preserve"> </w:t>
      </w:r>
      <w:r w:rsidRPr="00EC2BA1">
        <w:t>принципов, приоритетов, организационно-правовых форм в адвокатской деятельности юридическими лицами, гражданами; изучение зарубежного опыта в области регулирования данных отношений;</w:t>
      </w:r>
    </w:p>
    <w:p w:rsidR="00EC2BA1" w:rsidRPr="00EC2BA1" w:rsidRDefault="00EC2BA1" w:rsidP="00425C0A">
      <w:pPr>
        <w:pStyle w:val="a5"/>
        <w:numPr>
          <w:ilvl w:val="0"/>
          <w:numId w:val="32"/>
        </w:numPr>
        <w:tabs>
          <w:tab w:val="clear" w:pos="360"/>
          <w:tab w:val="num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b/>
          <w:sz w:val="24"/>
          <w:szCs w:val="24"/>
        </w:rPr>
        <w:t>Раскрытие</w:t>
      </w:r>
      <w:r w:rsidRPr="00EC2BA1">
        <w:rPr>
          <w:i/>
          <w:sz w:val="24"/>
          <w:szCs w:val="24"/>
        </w:rPr>
        <w:t xml:space="preserve"> </w:t>
      </w:r>
      <w:r w:rsidRPr="00EC2BA1">
        <w:rPr>
          <w:sz w:val="24"/>
          <w:szCs w:val="24"/>
        </w:rPr>
        <w:t>содержания правовых проблем в адвокатской  деятельности, обеспечения экономической устойчивого развития России, развития законодательства об адвокатской деятельности в условиях рыночных отношений в России;</w:t>
      </w:r>
    </w:p>
    <w:p w:rsidR="00EC2BA1" w:rsidRPr="00EC2BA1" w:rsidRDefault="00EC2BA1" w:rsidP="00425C0A">
      <w:pPr>
        <w:pStyle w:val="a5"/>
        <w:numPr>
          <w:ilvl w:val="0"/>
          <w:numId w:val="32"/>
        </w:numPr>
        <w:tabs>
          <w:tab w:val="clear" w:pos="360"/>
          <w:tab w:val="num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b/>
          <w:sz w:val="24"/>
          <w:szCs w:val="24"/>
        </w:rPr>
        <w:t>Доказывание</w:t>
      </w:r>
      <w:r w:rsidRPr="00EC2BA1">
        <w:rPr>
          <w:sz w:val="24"/>
          <w:szCs w:val="24"/>
        </w:rPr>
        <w:t xml:space="preserve"> того, что защита прав организаций и граждан органами  адвокатуры, неотделима от обязанностей, в этой сфере, государства, каждого юридического лица и гражданина.</w:t>
      </w:r>
    </w:p>
    <w:p w:rsidR="00EC2BA1" w:rsidRPr="00EC2BA1" w:rsidRDefault="00EC2BA1" w:rsidP="00EC2BA1">
      <w:pPr>
        <w:pStyle w:val="a5"/>
        <w:spacing w:after="0" w:line="360" w:lineRule="auto"/>
        <w:ind w:left="709"/>
        <w:jc w:val="both"/>
        <w:rPr>
          <w:b/>
          <w:sz w:val="24"/>
          <w:szCs w:val="24"/>
        </w:rPr>
      </w:pPr>
    </w:p>
    <w:p w:rsidR="00EC2BA1" w:rsidRPr="00EC2BA1" w:rsidRDefault="00EC2BA1" w:rsidP="00425C0A">
      <w:pPr>
        <w:pStyle w:val="a5"/>
        <w:numPr>
          <w:ilvl w:val="0"/>
          <w:numId w:val="33"/>
        </w:numPr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EC2BA1">
        <w:rPr>
          <w:b/>
          <w:sz w:val="24"/>
          <w:szCs w:val="24"/>
        </w:rPr>
        <w:t xml:space="preserve">Место дисциплины «Адвокатура в РФ» в структуре ООП </w:t>
      </w:r>
      <w:proofErr w:type="spellStart"/>
      <w:r w:rsidRPr="00EC2BA1">
        <w:rPr>
          <w:b/>
          <w:sz w:val="24"/>
          <w:szCs w:val="24"/>
        </w:rPr>
        <w:t>бакалавриата</w:t>
      </w:r>
      <w:proofErr w:type="spellEnd"/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Профессиональный цикл. Вариативная часть. Дисциплина по выбору. Дисциплина изучается на четвёртом курсе. Формой контроля является экзамен.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</w:p>
    <w:p w:rsidR="00EC2BA1" w:rsidRPr="00EC2BA1" w:rsidRDefault="00EC2BA1" w:rsidP="00425C0A">
      <w:pPr>
        <w:pStyle w:val="a5"/>
        <w:numPr>
          <w:ilvl w:val="0"/>
          <w:numId w:val="33"/>
        </w:numPr>
        <w:spacing w:after="0" w:line="360" w:lineRule="auto"/>
        <w:ind w:left="0" w:firstLine="709"/>
        <w:jc w:val="both"/>
        <w:rPr>
          <w:b/>
          <w:sz w:val="24"/>
          <w:szCs w:val="24"/>
        </w:rPr>
      </w:pPr>
      <w:r w:rsidRPr="00EC2BA1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iCs/>
          <w:color w:val="000000"/>
          <w:sz w:val="24"/>
          <w:szCs w:val="24"/>
        </w:rPr>
      </w:pPr>
      <w:r w:rsidRPr="00EC2BA1">
        <w:rPr>
          <w:iCs/>
          <w:color w:val="000000"/>
          <w:sz w:val="24"/>
          <w:szCs w:val="24"/>
        </w:rPr>
        <w:lastRenderedPageBreak/>
        <w:t>- осознание социальную значимость своей будущей профессии, обладает достаточным уровнем профессионального правосознания (ОК-1);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iCs/>
          <w:color w:val="000000"/>
          <w:sz w:val="24"/>
          <w:szCs w:val="24"/>
        </w:rPr>
      </w:pPr>
      <w:r w:rsidRPr="00EC2BA1">
        <w:rPr>
          <w:iCs/>
          <w:color w:val="000000"/>
          <w:sz w:val="24"/>
          <w:szCs w:val="24"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iCs/>
          <w:color w:val="000000"/>
          <w:sz w:val="24"/>
          <w:szCs w:val="24"/>
        </w:rPr>
        <w:t>- способность анализировать социально значимые проблемы и процессы (ОК-9);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- способность участвовать в разработке нормативных актов в соответствии с профилем своей профессиональной деятельности (ПК-1);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- способность принимать и совершать юридические действия в точном соответствии с законом (ПК-4);</w:t>
      </w:r>
    </w:p>
    <w:p w:rsidR="00EC2BA1" w:rsidRPr="00EC2BA1" w:rsidRDefault="00EC2BA1" w:rsidP="00EC2BA1">
      <w:pPr>
        <w:pStyle w:val="a5"/>
        <w:spacing w:after="0" w:line="360" w:lineRule="auto"/>
        <w:ind w:left="0" w:firstLine="709"/>
        <w:jc w:val="both"/>
        <w:rPr>
          <w:sz w:val="24"/>
          <w:szCs w:val="24"/>
        </w:rPr>
      </w:pPr>
      <w:r w:rsidRPr="00EC2BA1">
        <w:rPr>
          <w:sz w:val="24"/>
          <w:szCs w:val="24"/>
        </w:rPr>
        <w:t>- 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EC2BA1" w:rsidRPr="00EC2BA1" w:rsidRDefault="00EC2BA1" w:rsidP="00EC2BA1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C2BA1">
        <w:rPr>
          <w:rStyle w:val="FontStyle214"/>
          <w:sz w:val="24"/>
          <w:szCs w:val="24"/>
        </w:rPr>
        <w:t>4.</w:t>
      </w:r>
      <w:r w:rsidRPr="00EC2BA1">
        <w:rPr>
          <w:rStyle w:val="FontStyle214"/>
          <w:bCs w:val="0"/>
          <w:sz w:val="24"/>
          <w:szCs w:val="24"/>
        </w:rPr>
        <w:t xml:space="preserve"> </w:t>
      </w:r>
      <w:r w:rsidRPr="00EC2BA1">
        <w:rPr>
          <w:rStyle w:val="FontStyle214"/>
          <w:sz w:val="24"/>
          <w:szCs w:val="24"/>
        </w:rPr>
        <w:t>Трудоемкость дисциплины</w:t>
      </w:r>
    </w:p>
    <w:p w:rsidR="00EC2BA1" w:rsidRPr="00EC2BA1" w:rsidRDefault="00EC2BA1" w:rsidP="00EC2BA1">
      <w:pPr>
        <w:spacing w:line="360" w:lineRule="auto"/>
        <w:ind w:firstLine="709"/>
      </w:pPr>
      <w:r w:rsidRPr="00EC2BA1">
        <w:t>3 зачетных единиц (108 академических часа)</w:t>
      </w:r>
    </w:p>
    <w:p w:rsidR="00EC2BA1" w:rsidRPr="00EC2BA1" w:rsidRDefault="00EC2BA1" w:rsidP="00EC2BA1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C2BA1">
        <w:rPr>
          <w:rStyle w:val="FontStyle214"/>
          <w:sz w:val="24"/>
          <w:szCs w:val="24"/>
        </w:rPr>
        <w:t>5.</w:t>
      </w:r>
      <w:r w:rsidRPr="00EC2BA1">
        <w:rPr>
          <w:rStyle w:val="FontStyle214"/>
          <w:bCs w:val="0"/>
          <w:sz w:val="24"/>
          <w:szCs w:val="24"/>
        </w:rPr>
        <w:t xml:space="preserve"> </w:t>
      </w:r>
      <w:r w:rsidRPr="00EC2BA1">
        <w:rPr>
          <w:rStyle w:val="FontStyle214"/>
          <w:b w:val="0"/>
          <w:bCs w:val="0"/>
          <w:sz w:val="24"/>
          <w:szCs w:val="24"/>
        </w:rPr>
        <w:t xml:space="preserve"> </w:t>
      </w:r>
      <w:r w:rsidRPr="00EC2BA1">
        <w:rPr>
          <w:rStyle w:val="FontStyle214"/>
          <w:sz w:val="24"/>
          <w:szCs w:val="24"/>
        </w:rPr>
        <w:t>Образовательные технологии</w:t>
      </w:r>
    </w:p>
    <w:p w:rsidR="00EC2BA1" w:rsidRPr="00EC2BA1" w:rsidRDefault="00EC2BA1" w:rsidP="00EC2BA1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EC2BA1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C2BA1" w:rsidRPr="00EC2BA1" w:rsidRDefault="00EC2BA1" w:rsidP="00EC2BA1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EC2BA1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C2BA1" w:rsidRPr="00EC2BA1" w:rsidRDefault="00EC2BA1" w:rsidP="00EC2BA1">
      <w:pPr>
        <w:spacing w:line="360" w:lineRule="auto"/>
        <w:ind w:firstLine="709"/>
      </w:pPr>
      <w:r w:rsidRPr="00EC2BA1">
        <w:rPr>
          <w:rStyle w:val="FontStyle214"/>
          <w:sz w:val="24"/>
          <w:szCs w:val="24"/>
        </w:rPr>
        <w:t>6.</w:t>
      </w:r>
      <w:r w:rsidRPr="00EC2BA1">
        <w:rPr>
          <w:rStyle w:val="FontStyle214"/>
          <w:bCs w:val="0"/>
          <w:sz w:val="24"/>
          <w:szCs w:val="24"/>
        </w:rPr>
        <w:t xml:space="preserve"> </w:t>
      </w:r>
      <w:r w:rsidRPr="00EC2BA1">
        <w:rPr>
          <w:rStyle w:val="FontStyle214"/>
          <w:sz w:val="24"/>
          <w:szCs w:val="24"/>
        </w:rPr>
        <w:t>Контроль успеваемости</w:t>
      </w:r>
    </w:p>
    <w:p w:rsidR="00EC2BA1" w:rsidRPr="00EC2BA1" w:rsidRDefault="00EC2BA1" w:rsidP="00EC2BA1">
      <w:pPr>
        <w:spacing w:line="360" w:lineRule="auto"/>
        <w:ind w:firstLine="709"/>
        <w:rPr>
          <w:rStyle w:val="FontStyle213"/>
          <w:b w:val="0"/>
          <w:bCs w:val="0"/>
          <w:sz w:val="24"/>
          <w:szCs w:val="24"/>
        </w:rPr>
      </w:pPr>
      <w:r w:rsidRPr="00EC2BA1">
        <w:t>Промежуточная аттестация – экзамен в 8 семестре.</w:t>
      </w:r>
    </w:p>
    <w:p w:rsidR="00EC2BA1" w:rsidRPr="00FC5B8D" w:rsidRDefault="00EC2BA1" w:rsidP="00EC2BA1">
      <w:pPr>
        <w:pStyle w:val="Style5"/>
        <w:widowControl/>
        <w:spacing w:line="360" w:lineRule="auto"/>
        <w:ind w:firstLine="0"/>
        <w:jc w:val="both"/>
        <w:rPr>
          <w:rStyle w:val="FontStyle213"/>
          <w:b w:val="0"/>
          <w:sz w:val="24"/>
          <w:szCs w:val="24"/>
        </w:rPr>
      </w:pPr>
    </w:p>
    <w:p w:rsidR="00EC2BA1" w:rsidRDefault="00EC2BA1" w:rsidP="00EC2BA1">
      <w:pPr>
        <w:pStyle w:val="a5"/>
        <w:spacing w:after="0"/>
        <w:ind w:left="0" w:firstLine="709"/>
        <w:jc w:val="both"/>
      </w:pPr>
    </w:p>
    <w:p w:rsidR="00456B9A" w:rsidRPr="00FC5B8D" w:rsidRDefault="00456B9A" w:rsidP="00EC2BA1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456B9A" w:rsidRPr="00FC5B8D" w:rsidRDefault="00456B9A" w:rsidP="00EC2BA1">
      <w:pPr>
        <w:spacing w:line="360" w:lineRule="auto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«Физическая культура»</w:t>
      </w:r>
    </w:p>
    <w:p w:rsidR="00456B9A" w:rsidRPr="00FC5B8D" w:rsidRDefault="00456B9A" w:rsidP="00EC2BA1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Целевая установка преподавания учебной дисциплины «Физическая культура» строится с учетом задач, содержания и форм деятельности выпускника  </w:t>
      </w:r>
      <w:proofErr w:type="spellStart"/>
      <w:r w:rsidRPr="00FC5B8D">
        <w:t>МосАП</w:t>
      </w:r>
      <w:proofErr w:type="spellEnd"/>
      <w:r w:rsidRPr="00FC5B8D">
        <w:t>.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обучения является получение выпускником образования, позволяющего приобрести необходимые общекультурные и профессиональные компетенции и успешно работать в избранной сфере деятельности.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Целью физического воспитания студентов вуза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</w:t>
      </w:r>
      <w:r w:rsidRPr="00FC5B8D">
        <w:lastRenderedPageBreak/>
        <w:t>психофизической подготовки и самоподготовки к будущей профессиональной деятельности.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Для достижения поставленной цели требуется решить ряд воспитательных, образовательных, развивающих и оздоровительных задач: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осознание студентами социальной роли физической культуры в развитии личности и подготовке ее к профессиональной деятельности;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дать глубокие знания научно-биологических и практических основ физической культуры и здорового образа жизни;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 сформировать </w:t>
      </w:r>
      <w:proofErr w:type="spellStart"/>
      <w:r w:rsidRPr="00FC5B8D">
        <w:t>мотивационно-ценностное</w:t>
      </w:r>
      <w:proofErr w:type="spellEnd"/>
      <w:r w:rsidRPr="00FC5B8D">
        <w:t xml:space="preserve"> отношение к физической культуре, установку на здоровый образ жизни, физическое самосовершенствование и самовоспитание, потребность в регулярных занятиях физическими упражнениями и спортом;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овладение системой практических умений и навыков, необходимых для сохранения и укрепления здоровья, психического благополучия, развития и совершенствования психофизических способностей, качеств и свойств личности, самоопределения в физической культуре;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общую и профессионально-прикладную физическую подготовленность, определяющую психофизическую готовность студента к будущей профессии;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научить творчески использовать физкультурно-спортивную деятельность для достижения жизненных и профессиональных целей.</w:t>
      </w:r>
    </w:p>
    <w:p w:rsidR="00456B9A" w:rsidRPr="00FC5B8D" w:rsidRDefault="00456B9A" w:rsidP="00EC2BA1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включается в базовую часть.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Предполагаются устойчивые знания базовых дисциплин: легкая атлетика, гимнастика, спортивные игры. </w:t>
      </w:r>
    </w:p>
    <w:p w:rsidR="00456B9A" w:rsidRPr="00FC5B8D" w:rsidRDefault="00456B9A" w:rsidP="00EC2BA1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«Физическая культура» студенты должны: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предмет «физическая культура»;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основы физической культуры и здорового образа жизни;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понимать роль физической культуры в развитии человека и подготовке специалиста;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 системой практических умений и навыков,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и специальной подготовке);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     использовать физкультурно-спортивную деятельность для повышения своих функциональных и двигательных возможностей, для достижения личных жизненных и профессиональных целей;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общекультурными компетенциями (ОК):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стремлением к саморазвитию, повышению своей квалификации и мастерства (ОК-7);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навыками ведения здорового образа жизни, участвовать в занятиях физической культурой и спортом;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обладать следующими профессиональными компетенциями (ПК): </w:t>
      </w:r>
    </w:p>
    <w:p w:rsidR="00456B9A" w:rsidRPr="00FC5B8D" w:rsidRDefault="00456B9A" w:rsidP="00EC2BA1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  <w:i/>
          <w:iCs/>
        </w:rPr>
        <w:t>в педагогической деятельности:</w:t>
      </w:r>
    </w:p>
    <w:p w:rsidR="00456B9A" w:rsidRPr="00FC5B8D" w:rsidRDefault="00456B9A" w:rsidP="00EC2BA1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способностью преподавать правовые дисциплины на необходимом теоретическом и методическом уровне (ПК-17);</w:t>
      </w:r>
    </w:p>
    <w:p w:rsidR="00456B9A" w:rsidRPr="00FC5B8D" w:rsidRDefault="00456B9A" w:rsidP="00EC2BA1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 xml:space="preserve">-  способностью управлять самостоятельной работой обучающихся </w:t>
      </w:r>
      <w:r w:rsidRPr="00FC5B8D">
        <w:br/>
        <w:t>(ПК-18);</w:t>
      </w:r>
    </w:p>
    <w:p w:rsidR="00456B9A" w:rsidRPr="00FC5B8D" w:rsidRDefault="00456B9A" w:rsidP="00EC2BA1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  способностью эффективно осуществлять правовое воспитание (ПК-19).</w:t>
      </w:r>
    </w:p>
    <w:p w:rsidR="00456B9A" w:rsidRPr="00FC5B8D" w:rsidRDefault="00456B9A" w:rsidP="00456B9A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456B9A" w:rsidRPr="00FC5B8D" w:rsidRDefault="00456B9A" w:rsidP="00456B9A">
      <w:pPr>
        <w:spacing w:line="360" w:lineRule="auto"/>
        <w:ind w:firstLine="709"/>
      </w:pPr>
      <w:r>
        <w:t>2 зачетных единиц (2</w:t>
      </w:r>
      <w:r w:rsidRPr="00FC5B8D">
        <w:t>00</w:t>
      </w:r>
      <w:r>
        <w:t xml:space="preserve"> академических часов</w:t>
      </w:r>
      <w:r w:rsidRPr="00FC5B8D">
        <w:t>)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456B9A" w:rsidRPr="00FC5B8D" w:rsidRDefault="00456B9A" w:rsidP="00456B9A">
      <w:pPr>
        <w:spacing w:line="360" w:lineRule="auto"/>
        <w:ind w:firstLine="709"/>
      </w:pPr>
      <w:r w:rsidRPr="00FC5B8D">
        <w:t>Промежуточная аттестация – зачет в 1-4 семестрах</w:t>
      </w:r>
    </w:p>
    <w:p w:rsidR="00456B9A" w:rsidRPr="00FC5B8D" w:rsidRDefault="00456B9A" w:rsidP="00456B9A">
      <w:pPr>
        <w:spacing w:line="360" w:lineRule="auto"/>
        <w:ind w:firstLine="709"/>
      </w:pPr>
    </w:p>
    <w:p w:rsidR="00456B9A" w:rsidRPr="00FC5B8D" w:rsidRDefault="00456B9A" w:rsidP="00456B9A"/>
    <w:p w:rsidR="00763458" w:rsidRDefault="00763458"/>
    <w:sectPr w:rsidR="00763458" w:rsidSect="005677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021" w:rsidRDefault="00E80021" w:rsidP="00EB60E8">
      <w:r>
        <w:separator/>
      </w:r>
    </w:p>
  </w:endnote>
  <w:endnote w:type="continuationSeparator" w:id="0">
    <w:p w:rsidR="00E80021" w:rsidRDefault="00E80021" w:rsidP="00EB6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1">
    <w:charset w:val="00"/>
    <w:family w:val="auto"/>
    <w:pitch w:val="variable"/>
    <w:sig w:usb0="00000000" w:usb1="00000000" w:usb2="00000000" w:usb3="00000000" w:csb0="00000000" w:csb1="00000000"/>
  </w:font>
  <w:font w:name="Times New Roman1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000415" w:rsidP="00E20191">
    <w:pPr>
      <w:pStyle w:val="af9"/>
      <w:framePr w:wrap="around" w:vAnchor="text" w:hAnchor="margin" w:xAlign="center" w:y="1"/>
      <w:rPr>
        <w:rStyle w:val="affc"/>
      </w:rPr>
    </w:pPr>
    <w:r>
      <w:rPr>
        <w:rStyle w:val="affc"/>
      </w:rPr>
      <w:fldChar w:fldCharType="begin"/>
    </w:r>
    <w:r w:rsidR="00425C0A">
      <w:rPr>
        <w:rStyle w:val="affc"/>
      </w:rPr>
      <w:instrText xml:space="preserve">PAGE  </w:instrText>
    </w:r>
    <w:r>
      <w:rPr>
        <w:rStyle w:val="affc"/>
      </w:rPr>
      <w:fldChar w:fldCharType="end"/>
    </w:r>
  </w:p>
  <w:p w:rsidR="00BE146B" w:rsidRDefault="00E80021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E80021" w:rsidP="0097424C">
    <w:pPr>
      <w:pStyle w:val="af9"/>
      <w:ind w:left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000415" w:rsidP="00E20191">
    <w:pPr>
      <w:pStyle w:val="af9"/>
      <w:framePr w:wrap="around" w:vAnchor="text" w:hAnchor="margin" w:xAlign="right" w:y="1"/>
      <w:rPr>
        <w:rStyle w:val="affc"/>
      </w:rPr>
    </w:pPr>
    <w:r>
      <w:rPr>
        <w:rStyle w:val="affc"/>
      </w:rPr>
      <w:fldChar w:fldCharType="begin"/>
    </w:r>
    <w:r w:rsidR="00425C0A">
      <w:rPr>
        <w:rStyle w:val="affc"/>
      </w:rPr>
      <w:instrText xml:space="preserve">PAGE  </w:instrText>
    </w:r>
    <w:r>
      <w:rPr>
        <w:rStyle w:val="affc"/>
      </w:rPr>
      <w:fldChar w:fldCharType="separate"/>
    </w:r>
    <w:r w:rsidR="00425C0A">
      <w:rPr>
        <w:rStyle w:val="affc"/>
        <w:noProof/>
      </w:rPr>
      <w:t>1</w:t>
    </w:r>
    <w:r>
      <w:rPr>
        <w:rStyle w:val="affc"/>
      </w:rPr>
      <w:fldChar w:fldCharType="end"/>
    </w:r>
  </w:p>
  <w:p w:rsidR="00BE146B" w:rsidRDefault="00E80021" w:rsidP="00C50734">
    <w:pPr>
      <w:pStyle w:val="af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021" w:rsidRDefault="00E80021" w:rsidP="00EB60E8">
      <w:r>
        <w:separator/>
      </w:r>
    </w:p>
  </w:footnote>
  <w:footnote w:type="continuationSeparator" w:id="0">
    <w:p w:rsidR="00E80021" w:rsidRDefault="00E80021" w:rsidP="00EB6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MS Minch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MS Minch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MS Mincho"/>
      </w:rPr>
    </w:lvl>
  </w:abstractNum>
  <w:abstractNum w:abstractNumId="3">
    <w:nsid w:val="0000000E"/>
    <w:multiLevelType w:val="singleLevel"/>
    <w:tmpl w:val="0000000E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4">
    <w:nsid w:val="00000010"/>
    <w:multiLevelType w:val="singleLevel"/>
    <w:tmpl w:val="00000010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7FF5"/>
    <w:multiLevelType w:val="hybridMultilevel"/>
    <w:tmpl w:val="00004E45"/>
    <w:lvl w:ilvl="0" w:tplc="0000323B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213">
      <w:start w:val="1"/>
      <w:numFmt w:val="bullet"/>
      <w:lvlText w:val="В"/>
      <w:lvlJc w:val="left"/>
      <w:pPr>
        <w:tabs>
          <w:tab w:val="num" w:pos="1211"/>
        </w:tabs>
        <w:ind w:left="121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741DE7"/>
    <w:multiLevelType w:val="hybridMultilevel"/>
    <w:tmpl w:val="9D7C17C6"/>
    <w:lvl w:ilvl="0" w:tplc="72186536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A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732303C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/>
        <w:color w:val="auto"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>
    <w:nsid w:val="0A2E4ABF"/>
    <w:multiLevelType w:val="hybridMultilevel"/>
    <w:tmpl w:val="A914FFB2"/>
    <w:lvl w:ilvl="0" w:tplc="E696C55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9">
    <w:nsid w:val="0DD4275D"/>
    <w:multiLevelType w:val="multilevel"/>
    <w:tmpl w:val="94A877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18616D"/>
    <w:multiLevelType w:val="hybridMultilevel"/>
    <w:tmpl w:val="643229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023B54"/>
    <w:multiLevelType w:val="multilevel"/>
    <w:tmpl w:val="1486D84A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2">
    <w:nsid w:val="13EE35BA"/>
    <w:multiLevelType w:val="hybridMultilevel"/>
    <w:tmpl w:val="0B8E8E24"/>
    <w:lvl w:ilvl="0" w:tplc="0EDA25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F47AB1"/>
    <w:multiLevelType w:val="hybridMultilevel"/>
    <w:tmpl w:val="8CD0A3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152B4E1D"/>
    <w:multiLevelType w:val="hybridMultilevel"/>
    <w:tmpl w:val="D29EAD92"/>
    <w:lvl w:ilvl="0" w:tplc="07A21F82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>
    <w:nsid w:val="18680A5A"/>
    <w:multiLevelType w:val="hybridMultilevel"/>
    <w:tmpl w:val="AFACD2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501FB3"/>
    <w:multiLevelType w:val="hybridMultilevel"/>
    <w:tmpl w:val="A2BCAA7A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F523C5"/>
    <w:multiLevelType w:val="hybridMultilevel"/>
    <w:tmpl w:val="FEAE1C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E5F60C7"/>
    <w:multiLevelType w:val="hybridMultilevel"/>
    <w:tmpl w:val="11680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E96D60"/>
    <w:multiLevelType w:val="hybridMultilevel"/>
    <w:tmpl w:val="B67E938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95130D7"/>
    <w:multiLevelType w:val="hybridMultilevel"/>
    <w:tmpl w:val="EB442C5C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030B53"/>
    <w:multiLevelType w:val="hybridMultilevel"/>
    <w:tmpl w:val="6C3E1772"/>
    <w:lvl w:ilvl="0" w:tplc="F2A66668">
      <w:start w:val="14"/>
      <w:numFmt w:val="bullet"/>
      <w:pStyle w:val="--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46B3D09"/>
    <w:multiLevelType w:val="hybridMultilevel"/>
    <w:tmpl w:val="A210CE24"/>
    <w:lvl w:ilvl="0" w:tplc="187A5C1A">
      <w:start w:val="1"/>
      <w:numFmt w:val="bullet"/>
      <w:pStyle w:val="10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DA28E4"/>
    <w:multiLevelType w:val="hybridMultilevel"/>
    <w:tmpl w:val="FB3A72FE"/>
    <w:lvl w:ilvl="0" w:tplc="3ABCB400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3A631F1A"/>
    <w:multiLevelType w:val="hybridMultilevel"/>
    <w:tmpl w:val="D8AA7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0624358"/>
    <w:multiLevelType w:val="hybridMultilevel"/>
    <w:tmpl w:val="2A488A1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A"/>
        <w:sz w:val="28"/>
        <w:u w:val="none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1F81264"/>
    <w:multiLevelType w:val="hybridMultilevel"/>
    <w:tmpl w:val="F7E47EA6"/>
    <w:lvl w:ilvl="0" w:tplc="53126F9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A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CF003B"/>
    <w:multiLevelType w:val="hybridMultilevel"/>
    <w:tmpl w:val="7D78DCC0"/>
    <w:lvl w:ilvl="0" w:tplc="04190001">
      <w:start w:val="1"/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582CB2"/>
    <w:multiLevelType w:val="hybridMultilevel"/>
    <w:tmpl w:val="E270852C"/>
    <w:lvl w:ilvl="0" w:tplc="21CCDB5A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A"/>
        <w:u w:val="none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6E059F"/>
    <w:multiLevelType w:val="hybridMultilevel"/>
    <w:tmpl w:val="AB58E322"/>
    <w:lvl w:ilvl="0" w:tplc="808019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7331D2"/>
    <w:multiLevelType w:val="hybridMultilevel"/>
    <w:tmpl w:val="EFAADFC2"/>
    <w:lvl w:ilvl="0" w:tplc="21CCDB5A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C3F1FF4"/>
    <w:multiLevelType w:val="hybridMultilevel"/>
    <w:tmpl w:val="FD52DFAA"/>
    <w:lvl w:ilvl="0" w:tplc="1C7662A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36C0A"/>
    <w:multiLevelType w:val="multilevel"/>
    <w:tmpl w:val="0419001D"/>
    <w:styleLink w:val="3"/>
    <w:lvl w:ilvl="0">
      <w:start w:val="6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3">
    <w:nsid w:val="632C48E7"/>
    <w:multiLevelType w:val="hybridMultilevel"/>
    <w:tmpl w:val="1E68CC2C"/>
    <w:lvl w:ilvl="0" w:tplc="04190001">
      <w:start w:val="210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A5E70"/>
    <w:multiLevelType w:val="hybridMultilevel"/>
    <w:tmpl w:val="DB025E1A"/>
    <w:lvl w:ilvl="0" w:tplc="1F428F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3A3996"/>
    <w:multiLevelType w:val="hybridMultilevel"/>
    <w:tmpl w:val="D736BAB4"/>
    <w:lvl w:ilvl="0" w:tplc="9D44AD9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6">
    <w:nsid w:val="699C54F9"/>
    <w:multiLevelType w:val="hybridMultilevel"/>
    <w:tmpl w:val="42368864"/>
    <w:lvl w:ilvl="0" w:tplc="E696C550">
      <w:start w:val="1"/>
      <w:numFmt w:val="bullet"/>
      <w:lvlText w:val="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37">
    <w:nsid w:val="6CA30579"/>
    <w:multiLevelType w:val="hybridMultilevel"/>
    <w:tmpl w:val="56BCED4A"/>
    <w:lvl w:ilvl="0" w:tplc="04190005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AF0669"/>
    <w:multiLevelType w:val="hybridMultilevel"/>
    <w:tmpl w:val="3202DBE4"/>
    <w:lvl w:ilvl="0" w:tplc="E696C550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39">
    <w:nsid w:val="6FDD3814"/>
    <w:multiLevelType w:val="hybridMultilevel"/>
    <w:tmpl w:val="9A7AB5A6"/>
    <w:lvl w:ilvl="0" w:tplc="FFFFFFF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0">
    <w:nsid w:val="70FE2154"/>
    <w:multiLevelType w:val="hybridMultilevel"/>
    <w:tmpl w:val="EDD834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A5D2690"/>
    <w:multiLevelType w:val="multilevel"/>
    <w:tmpl w:val="5D1A1546"/>
    <w:lvl w:ilvl="0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2442" w:hanging="79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36"/>
  </w:num>
  <w:num w:numId="4">
    <w:abstractNumId w:val="39"/>
  </w:num>
  <w:num w:numId="5">
    <w:abstractNumId w:val="33"/>
  </w:num>
  <w:num w:numId="6">
    <w:abstractNumId w:val="19"/>
  </w:num>
  <w:num w:numId="7">
    <w:abstractNumId w:val="17"/>
  </w:num>
  <w:num w:numId="8">
    <w:abstractNumId w:val="38"/>
  </w:num>
  <w:num w:numId="9">
    <w:abstractNumId w:val="18"/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  <w:num w:numId="13">
    <w:abstractNumId w:val="1"/>
  </w:num>
  <w:num w:numId="14">
    <w:abstractNumId w:val="24"/>
  </w:num>
  <w:num w:numId="15">
    <w:abstractNumId w:val="30"/>
  </w:num>
  <w:num w:numId="16">
    <w:abstractNumId w:val="23"/>
  </w:num>
  <w:num w:numId="17">
    <w:abstractNumId w:val="8"/>
  </w:num>
  <w:num w:numId="18">
    <w:abstractNumId w:val="37"/>
  </w:num>
  <w:num w:numId="19">
    <w:abstractNumId w:val="35"/>
  </w:num>
  <w:num w:numId="20">
    <w:abstractNumId w:val="15"/>
  </w:num>
  <w:num w:numId="21">
    <w:abstractNumId w:val="31"/>
  </w:num>
  <w:num w:numId="22">
    <w:abstractNumId w:val="20"/>
  </w:num>
  <w:num w:numId="23">
    <w:abstractNumId w:val="16"/>
  </w:num>
  <w:num w:numId="24">
    <w:abstractNumId w:val="29"/>
  </w:num>
  <w:num w:numId="25">
    <w:abstractNumId w:val="14"/>
  </w:num>
  <w:num w:numId="26">
    <w:abstractNumId w:val="27"/>
  </w:num>
  <w:num w:numId="27">
    <w:abstractNumId w:val="28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25"/>
  </w:num>
  <w:num w:numId="31">
    <w:abstractNumId w:val="26"/>
  </w:num>
  <w:num w:numId="32">
    <w:abstractNumId w:val="13"/>
  </w:num>
  <w:num w:numId="33">
    <w:abstractNumId w:val="6"/>
  </w:num>
  <w:num w:numId="34">
    <w:abstractNumId w:val="21"/>
  </w:num>
  <w:num w:numId="35">
    <w:abstractNumId w:val="7"/>
  </w:num>
  <w:num w:numId="36">
    <w:abstractNumId w:val="11"/>
  </w:num>
  <w:num w:numId="37">
    <w:abstractNumId w:val="32"/>
  </w:num>
  <w:num w:numId="38">
    <w:abstractNumId w:val="40"/>
  </w:num>
  <w:num w:numId="39">
    <w:abstractNumId w:val="5"/>
  </w:num>
  <w:num w:numId="40">
    <w:abstractNumId w:val="9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sHWK2flcTIOp/Zddn1vRIW0Jy4=" w:salt="dVHjMHgvwLUecdWI/aW93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B9A"/>
    <w:rsid w:val="00000415"/>
    <w:rsid w:val="00016111"/>
    <w:rsid w:val="0011552C"/>
    <w:rsid w:val="001D1B01"/>
    <w:rsid w:val="001E77F3"/>
    <w:rsid w:val="00225469"/>
    <w:rsid w:val="002E548A"/>
    <w:rsid w:val="00425C0A"/>
    <w:rsid w:val="00456B9A"/>
    <w:rsid w:val="005477B0"/>
    <w:rsid w:val="00557B3A"/>
    <w:rsid w:val="00567750"/>
    <w:rsid w:val="00600924"/>
    <w:rsid w:val="006D0E3C"/>
    <w:rsid w:val="00750383"/>
    <w:rsid w:val="00763458"/>
    <w:rsid w:val="009B6836"/>
    <w:rsid w:val="00A42C43"/>
    <w:rsid w:val="00BE516B"/>
    <w:rsid w:val="00C56DB2"/>
    <w:rsid w:val="00C60CAA"/>
    <w:rsid w:val="00C94CA3"/>
    <w:rsid w:val="00E80021"/>
    <w:rsid w:val="00EB60E8"/>
    <w:rsid w:val="00EC2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456B9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 Знак"/>
    <w:basedOn w:val="a"/>
    <w:next w:val="a"/>
    <w:link w:val="12"/>
    <w:uiPriority w:val="99"/>
    <w:qFormat/>
    <w:rsid w:val="00456B9A"/>
    <w:pPr>
      <w:keepNext/>
      <w:autoSpaceDE w:val="0"/>
      <w:autoSpaceDN w:val="0"/>
      <w:adjustRightInd w:val="0"/>
      <w:ind w:firstLine="567"/>
      <w:outlineLvl w:val="0"/>
    </w:pPr>
    <w:rPr>
      <w:bCs/>
    </w:rPr>
  </w:style>
  <w:style w:type="paragraph" w:styleId="20">
    <w:name w:val="heading 2"/>
    <w:basedOn w:val="a"/>
    <w:next w:val="a"/>
    <w:link w:val="21"/>
    <w:uiPriority w:val="99"/>
    <w:qFormat/>
    <w:rsid w:val="00456B9A"/>
    <w:pPr>
      <w:keepNext/>
      <w:widowControl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456B9A"/>
    <w:pPr>
      <w:keepNext/>
      <w:widowControl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56B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56B9A"/>
    <w:pPr>
      <w:keepNext/>
      <w:widowControl/>
      <w:autoSpaceDE w:val="0"/>
      <w:autoSpaceDN w:val="0"/>
      <w:adjustRightInd w:val="0"/>
      <w:spacing w:line="264" w:lineRule="auto"/>
      <w:ind w:firstLine="567"/>
      <w:outlineLvl w:val="4"/>
    </w:pPr>
    <w:rPr>
      <w:b/>
      <w:bCs/>
      <w:sz w:val="22"/>
      <w:szCs w:val="21"/>
    </w:rPr>
  </w:style>
  <w:style w:type="paragraph" w:styleId="6">
    <w:name w:val="heading 6"/>
    <w:basedOn w:val="a"/>
    <w:next w:val="a"/>
    <w:link w:val="60"/>
    <w:uiPriority w:val="99"/>
    <w:qFormat/>
    <w:rsid w:val="00425C0A"/>
    <w:pPr>
      <w:widowControl/>
      <w:tabs>
        <w:tab w:val="left" w:pos="708"/>
      </w:tabs>
      <w:spacing w:before="240" w:after="60" w:line="360" w:lineRule="auto"/>
      <w:ind w:left="567" w:hanging="567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25C0A"/>
    <w:pPr>
      <w:widowControl/>
      <w:tabs>
        <w:tab w:val="left" w:pos="708"/>
      </w:tabs>
      <w:spacing w:before="240" w:after="60"/>
      <w:ind w:firstLine="0"/>
      <w:jc w:val="left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 Знак Знак"/>
    <w:basedOn w:val="a0"/>
    <w:link w:val="11"/>
    <w:uiPriority w:val="99"/>
    <w:rsid w:val="00456B9A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456B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456B9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56B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56B9A"/>
    <w:rPr>
      <w:rFonts w:ascii="Times New Roman" w:eastAsia="Times New Roman" w:hAnsi="Times New Roman" w:cs="Times New Roman"/>
      <w:b/>
      <w:bCs/>
      <w:szCs w:val="21"/>
      <w:lang w:eastAsia="ru-RU"/>
    </w:rPr>
  </w:style>
  <w:style w:type="paragraph" w:customStyle="1" w:styleId="10">
    <w:name w:val="Знак1"/>
    <w:basedOn w:val="a"/>
    <w:rsid w:val="00456B9A"/>
    <w:pPr>
      <w:widowControl/>
      <w:numPr>
        <w:numId w:val="1"/>
      </w:numPr>
      <w:tabs>
        <w:tab w:val="clear" w:pos="822"/>
        <w:tab w:val="num" w:pos="643"/>
      </w:tabs>
      <w:spacing w:after="160" w:line="240" w:lineRule="exact"/>
      <w:ind w:left="0"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список с точками"/>
    <w:basedOn w:val="a"/>
    <w:uiPriority w:val="99"/>
    <w:rsid w:val="00456B9A"/>
    <w:pPr>
      <w:widowControl/>
      <w:tabs>
        <w:tab w:val="num" w:pos="822"/>
      </w:tabs>
      <w:spacing w:line="312" w:lineRule="auto"/>
      <w:ind w:left="822" w:hanging="255"/>
    </w:pPr>
  </w:style>
  <w:style w:type="paragraph" w:customStyle="1" w:styleId="text">
    <w:name w:val="text"/>
    <w:basedOn w:val="a"/>
    <w:rsid w:val="00456B9A"/>
    <w:pPr>
      <w:widowControl/>
      <w:spacing w:before="100" w:beforeAutospacing="1" w:after="100" w:afterAutospacing="1"/>
      <w:ind w:firstLine="0"/>
      <w:jc w:val="left"/>
    </w:pPr>
  </w:style>
  <w:style w:type="paragraph" w:styleId="a4">
    <w:name w:val="Normal (Web)"/>
    <w:aliases w:val="Обычный (Web)1"/>
    <w:basedOn w:val="a"/>
    <w:uiPriority w:val="99"/>
    <w:rsid w:val="00456B9A"/>
    <w:pPr>
      <w:widowControl/>
      <w:spacing w:before="100" w:beforeAutospacing="1" w:after="100" w:afterAutospacing="1"/>
      <w:ind w:firstLine="0"/>
      <w:jc w:val="left"/>
    </w:pPr>
  </w:style>
  <w:style w:type="paragraph" w:styleId="a5">
    <w:name w:val="Body Text Indent"/>
    <w:basedOn w:val="a"/>
    <w:link w:val="a6"/>
    <w:uiPriority w:val="99"/>
    <w:rsid w:val="00456B9A"/>
    <w:pPr>
      <w:widowControl/>
      <w:spacing w:after="120"/>
      <w:ind w:left="283" w:firstLine="0"/>
      <w:jc w:val="left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456B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56B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56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rsid w:val="00456B9A"/>
    <w:rPr>
      <w:color w:val="0000FF"/>
      <w:u w:val="single"/>
    </w:rPr>
  </w:style>
  <w:style w:type="character" w:customStyle="1" w:styleId="submenu-table">
    <w:name w:val="submenu-table"/>
    <w:basedOn w:val="a0"/>
    <w:rsid w:val="00456B9A"/>
  </w:style>
  <w:style w:type="paragraph" w:customStyle="1" w:styleId="Style56">
    <w:name w:val="Style56"/>
    <w:basedOn w:val="a"/>
    <w:rsid w:val="00456B9A"/>
    <w:pPr>
      <w:autoSpaceDE w:val="0"/>
      <w:autoSpaceDN w:val="0"/>
      <w:adjustRightInd w:val="0"/>
      <w:ind w:firstLine="0"/>
      <w:jc w:val="left"/>
    </w:pPr>
  </w:style>
  <w:style w:type="character" w:customStyle="1" w:styleId="FontStyle197">
    <w:name w:val="Font Style197"/>
    <w:basedOn w:val="a0"/>
    <w:rsid w:val="00456B9A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13">
    <w:name w:val="Font Style213"/>
    <w:basedOn w:val="a0"/>
    <w:rsid w:val="00456B9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8">
    <w:name w:val="Style48"/>
    <w:basedOn w:val="a"/>
    <w:rsid w:val="00456B9A"/>
    <w:pPr>
      <w:autoSpaceDE w:val="0"/>
      <w:autoSpaceDN w:val="0"/>
      <w:adjustRightInd w:val="0"/>
      <w:spacing w:line="278" w:lineRule="exact"/>
      <w:ind w:hanging="533"/>
      <w:jc w:val="left"/>
    </w:pPr>
  </w:style>
  <w:style w:type="paragraph" w:customStyle="1" w:styleId="bodytext">
    <w:name w:val="bodytext"/>
    <w:basedOn w:val="a"/>
    <w:rsid w:val="00456B9A"/>
    <w:pPr>
      <w:widowControl/>
      <w:spacing w:before="100" w:beforeAutospacing="1" w:after="100" w:afterAutospacing="1"/>
      <w:ind w:firstLine="0"/>
      <w:jc w:val="left"/>
    </w:pPr>
  </w:style>
  <w:style w:type="paragraph" w:customStyle="1" w:styleId="ConsPlusNonformat">
    <w:name w:val="ConsPlusNonformat"/>
    <w:rsid w:val="00456B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1">
    <w:name w:val="Font Style211"/>
    <w:basedOn w:val="a0"/>
    <w:rsid w:val="00456B9A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rsid w:val="00456B9A"/>
    <w:pPr>
      <w:autoSpaceDE w:val="0"/>
      <w:autoSpaceDN w:val="0"/>
      <w:adjustRightInd w:val="0"/>
      <w:spacing w:line="408" w:lineRule="exact"/>
      <w:ind w:firstLine="0"/>
      <w:jc w:val="center"/>
    </w:pPr>
  </w:style>
  <w:style w:type="paragraph" w:customStyle="1" w:styleId="Style5">
    <w:name w:val="Style5"/>
    <w:basedOn w:val="a"/>
    <w:rsid w:val="00456B9A"/>
    <w:pPr>
      <w:autoSpaceDE w:val="0"/>
      <w:autoSpaceDN w:val="0"/>
      <w:adjustRightInd w:val="0"/>
      <w:spacing w:line="276" w:lineRule="exact"/>
      <w:ind w:firstLine="389"/>
      <w:jc w:val="left"/>
    </w:pPr>
  </w:style>
  <w:style w:type="paragraph" w:customStyle="1" w:styleId="Style8">
    <w:name w:val="Style8"/>
    <w:basedOn w:val="a"/>
    <w:rsid w:val="00456B9A"/>
    <w:pPr>
      <w:autoSpaceDE w:val="0"/>
      <w:autoSpaceDN w:val="0"/>
      <w:adjustRightInd w:val="0"/>
      <w:spacing w:line="413" w:lineRule="exact"/>
      <w:ind w:firstLine="0"/>
      <w:jc w:val="center"/>
    </w:pPr>
  </w:style>
  <w:style w:type="paragraph" w:customStyle="1" w:styleId="Style21">
    <w:name w:val="Style21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27">
    <w:name w:val="Style27"/>
    <w:basedOn w:val="a"/>
    <w:rsid w:val="00456B9A"/>
    <w:pPr>
      <w:autoSpaceDE w:val="0"/>
      <w:autoSpaceDN w:val="0"/>
      <w:adjustRightInd w:val="0"/>
      <w:spacing w:line="276" w:lineRule="exact"/>
      <w:ind w:firstLine="715"/>
    </w:pPr>
  </w:style>
  <w:style w:type="paragraph" w:customStyle="1" w:styleId="Style33">
    <w:name w:val="Style33"/>
    <w:basedOn w:val="a"/>
    <w:rsid w:val="00456B9A"/>
    <w:pPr>
      <w:autoSpaceDE w:val="0"/>
      <w:autoSpaceDN w:val="0"/>
      <w:adjustRightInd w:val="0"/>
      <w:spacing w:line="278" w:lineRule="exact"/>
      <w:ind w:firstLine="432"/>
    </w:pPr>
  </w:style>
  <w:style w:type="paragraph" w:customStyle="1" w:styleId="Style50">
    <w:name w:val="Style50"/>
    <w:basedOn w:val="a"/>
    <w:rsid w:val="00456B9A"/>
    <w:pPr>
      <w:autoSpaceDE w:val="0"/>
      <w:autoSpaceDN w:val="0"/>
      <w:adjustRightInd w:val="0"/>
      <w:spacing w:line="278" w:lineRule="exact"/>
      <w:ind w:firstLine="0"/>
    </w:pPr>
  </w:style>
  <w:style w:type="paragraph" w:customStyle="1" w:styleId="Style93">
    <w:name w:val="Style93"/>
    <w:basedOn w:val="a"/>
    <w:rsid w:val="00456B9A"/>
    <w:pPr>
      <w:autoSpaceDE w:val="0"/>
      <w:autoSpaceDN w:val="0"/>
      <w:adjustRightInd w:val="0"/>
      <w:spacing w:line="276" w:lineRule="exact"/>
      <w:ind w:firstLine="408"/>
    </w:pPr>
  </w:style>
  <w:style w:type="paragraph" w:customStyle="1" w:styleId="Style103">
    <w:name w:val="Style103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118">
    <w:name w:val="Style118"/>
    <w:basedOn w:val="a"/>
    <w:rsid w:val="00456B9A"/>
    <w:pPr>
      <w:autoSpaceDE w:val="0"/>
      <w:autoSpaceDN w:val="0"/>
      <w:adjustRightInd w:val="0"/>
      <w:spacing w:line="322" w:lineRule="exact"/>
      <w:ind w:firstLine="0"/>
      <w:jc w:val="left"/>
    </w:pPr>
  </w:style>
  <w:style w:type="character" w:customStyle="1" w:styleId="FontStyle209">
    <w:name w:val="Font Style209"/>
    <w:basedOn w:val="a0"/>
    <w:rsid w:val="00456B9A"/>
    <w:rPr>
      <w:rFonts w:ascii="Times New Roman" w:hAnsi="Times New Roman" w:cs="Times New Roman"/>
      <w:sz w:val="16"/>
      <w:szCs w:val="16"/>
    </w:rPr>
  </w:style>
  <w:style w:type="character" w:customStyle="1" w:styleId="FontStyle214">
    <w:name w:val="Font Style214"/>
    <w:basedOn w:val="a0"/>
    <w:rsid w:val="00456B9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456B9A"/>
    <w:pPr>
      <w:autoSpaceDE w:val="0"/>
      <w:autoSpaceDN w:val="0"/>
      <w:adjustRightInd w:val="0"/>
      <w:spacing w:line="360" w:lineRule="exact"/>
      <w:ind w:firstLine="0"/>
      <w:jc w:val="center"/>
    </w:pPr>
  </w:style>
  <w:style w:type="paragraph" w:customStyle="1" w:styleId="Style9">
    <w:name w:val="Style9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22">
    <w:name w:val="Style22"/>
    <w:basedOn w:val="a"/>
    <w:rsid w:val="00456B9A"/>
    <w:pPr>
      <w:autoSpaceDE w:val="0"/>
      <w:autoSpaceDN w:val="0"/>
      <w:adjustRightInd w:val="0"/>
      <w:spacing w:line="274" w:lineRule="exact"/>
      <w:ind w:firstLine="0"/>
    </w:pPr>
  </w:style>
  <w:style w:type="paragraph" w:customStyle="1" w:styleId="Style53">
    <w:name w:val="Style53"/>
    <w:basedOn w:val="a"/>
    <w:rsid w:val="00456B9A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0">
    <w:name w:val="Style100"/>
    <w:basedOn w:val="a"/>
    <w:rsid w:val="00456B9A"/>
    <w:pPr>
      <w:autoSpaceDE w:val="0"/>
      <w:autoSpaceDN w:val="0"/>
      <w:adjustRightInd w:val="0"/>
      <w:spacing w:line="278" w:lineRule="exact"/>
      <w:ind w:firstLine="1843"/>
      <w:jc w:val="left"/>
    </w:pPr>
  </w:style>
  <w:style w:type="paragraph" w:customStyle="1" w:styleId="Style106">
    <w:name w:val="Style106"/>
    <w:basedOn w:val="a"/>
    <w:rsid w:val="00456B9A"/>
    <w:pPr>
      <w:autoSpaceDE w:val="0"/>
      <w:autoSpaceDN w:val="0"/>
      <w:adjustRightInd w:val="0"/>
      <w:ind w:firstLine="0"/>
      <w:jc w:val="right"/>
    </w:pPr>
  </w:style>
  <w:style w:type="paragraph" w:customStyle="1" w:styleId="Style62">
    <w:name w:val="Style62"/>
    <w:basedOn w:val="a"/>
    <w:rsid w:val="00456B9A"/>
    <w:pPr>
      <w:autoSpaceDE w:val="0"/>
      <w:autoSpaceDN w:val="0"/>
      <w:adjustRightInd w:val="0"/>
      <w:spacing w:line="163" w:lineRule="exact"/>
      <w:ind w:firstLine="0"/>
      <w:jc w:val="left"/>
    </w:pPr>
  </w:style>
  <w:style w:type="character" w:customStyle="1" w:styleId="FontStyle206">
    <w:name w:val="Font Style206"/>
    <w:basedOn w:val="a0"/>
    <w:rsid w:val="00456B9A"/>
    <w:rPr>
      <w:rFonts w:ascii="Times New Roman" w:hAnsi="Times New Roman" w:cs="Times New Roman"/>
      <w:sz w:val="14"/>
      <w:szCs w:val="14"/>
    </w:rPr>
  </w:style>
  <w:style w:type="paragraph" w:customStyle="1" w:styleId="Style24">
    <w:name w:val="Style24"/>
    <w:basedOn w:val="a"/>
    <w:rsid w:val="00456B9A"/>
    <w:pPr>
      <w:autoSpaceDE w:val="0"/>
      <w:autoSpaceDN w:val="0"/>
      <w:adjustRightInd w:val="0"/>
      <w:spacing w:line="252" w:lineRule="exact"/>
      <w:ind w:firstLine="91"/>
      <w:jc w:val="left"/>
    </w:pPr>
  </w:style>
  <w:style w:type="paragraph" w:customStyle="1" w:styleId="Style26">
    <w:name w:val="Style26"/>
    <w:basedOn w:val="a"/>
    <w:rsid w:val="00456B9A"/>
    <w:pPr>
      <w:autoSpaceDE w:val="0"/>
      <w:autoSpaceDN w:val="0"/>
      <w:adjustRightInd w:val="0"/>
      <w:spacing w:line="276" w:lineRule="exact"/>
      <w:ind w:firstLine="566"/>
    </w:pPr>
  </w:style>
  <w:style w:type="paragraph" w:customStyle="1" w:styleId="Style37">
    <w:name w:val="Style37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43">
    <w:name w:val="Style43"/>
    <w:basedOn w:val="a"/>
    <w:rsid w:val="00456B9A"/>
    <w:pPr>
      <w:autoSpaceDE w:val="0"/>
      <w:autoSpaceDN w:val="0"/>
      <w:adjustRightInd w:val="0"/>
      <w:spacing w:line="230" w:lineRule="exact"/>
      <w:ind w:firstLine="0"/>
      <w:jc w:val="left"/>
    </w:pPr>
  </w:style>
  <w:style w:type="paragraph" w:customStyle="1" w:styleId="Style135">
    <w:name w:val="Style135"/>
    <w:basedOn w:val="a"/>
    <w:rsid w:val="00456B9A"/>
    <w:pPr>
      <w:autoSpaceDE w:val="0"/>
      <w:autoSpaceDN w:val="0"/>
      <w:adjustRightInd w:val="0"/>
      <w:ind w:firstLine="0"/>
    </w:pPr>
  </w:style>
  <w:style w:type="paragraph" w:customStyle="1" w:styleId="Style165">
    <w:name w:val="Style165"/>
    <w:basedOn w:val="a"/>
    <w:rsid w:val="00456B9A"/>
    <w:pPr>
      <w:autoSpaceDE w:val="0"/>
      <w:autoSpaceDN w:val="0"/>
      <w:adjustRightInd w:val="0"/>
      <w:spacing w:line="299" w:lineRule="exact"/>
      <w:ind w:firstLine="0"/>
      <w:jc w:val="right"/>
    </w:pPr>
  </w:style>
  <w:style w:type="paragraph" w:customStyle="1" w:styleId="Style174">
    <w:name w:val="Style174"/>
    <w:basedOn w:val="a"/>
    <w:rsid w:val="00456B9A"/>
    <w:pPr>
      <w:autoSpaceDE w:val="0"/>
      <w:autoSpaceDN w:val="0"/>
      <w:adjustRightInd w:val="0"/>
      <w:spacing w:line="322" w:lineRule="exact"/>
      <w:ind w:hanging="509"/>
      <w:jc w:val="left"/>
    </w:pPr>
  </w:style>
  <w:style w:type="paragraph" w:customStyle="1" w:styleId="Style175">
    <w:name w:val="Style175"/>
    <w:basedOn w:val="a"/>
    <w:rsid w:val="00456B9A"/>
    <w:pPr>
      <w:autoSpaceDE w:val="0"/>
      <w:autoSpaceDN w:val="0"/>
      <w:adjustRightInd w:val="0"/>
      <w:spacing w:line="420" w:lineRule="exact"/>
      <w:ind w:firstLine="0"/>
    </w:pPr>
  </w:style>
  <w:style w:type="paragraph" w:customStyle="1" w:styleId="Style176">
    <w:name w:val="Style176"/>
    <w:basedOn w:val="a"/>
    <w:rsid w:val="00456B9A"/>
    <w:pPr>
      <w:autoSpaceDE w:val="0"/>
      <w:autoSpaceDN w:val="0"/>
      <w:adjustRightInd w:val="0"/>
      <w:spacing w:line="413" w:lineRule="exact"/>
      <w:ind w:hanging="2102"/>
      <w:jc w:val="left"/>
    </w:pPr>
  </w:style>
  <w:style w:type="character" w:customStyle="1" w:styleId="FontStyle210">
    <w:name w:val="Font Style210"/>
    <w:basedOn w:val="a0"/>
    <w:rsid w:val="00456B9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rsid w:val="00456B9A"/>
    <w:pPr>
      <w:autoSpaceDE w:val="0"/>
      <w:autoSpaceDN w:val="0"/>
      <w:adjustRightInd w:val="0"/>
      <w:ind w:firstLine="0"/>
      <w:jc w:val="center"/>
    </w:pPr>
  </w:style>
  <w:style w:type="paragraph" w:customStyle="1" w:styleId="Style49">
    <w:name w:val="Style49"/>
    <w:basedOn w:val="a"/>
    <w:rsid w:val="00456B9A"/>
    <w:pPr>
      <w:autoSpaceDE w:val="0"/>
      <w:autoSpaceDN w:val="0"/>
      <w:adjustRightInd w:val="0"/>
      <w:spacing w:line="276" w:lineRule="exact"/>
      <w:ind w:firstLine="427"/>
    </w:pPr>
  </w:style>
  <w:style w:type="paragraph" w:customStyle="1" w:styleId="Style89">
    <w:name w:val="Style89"/>
    <w:basedOn w:val="a"/>
    <w:rsid w:val="00456B9A"/>
    <w:pPr>
      <w:autoSpaceDE w:val="0"/>
      <w:autoSpaceDN w:val="0"/>
      <w:adjustRightInd w:val="0"/>
      <w:spacing w:line="414" w:lineRule="exact"/>
      <w:ind w:firstLine="398"/>
    </w:pPr>
  </w:style>
  <w:style w:type="paragraph" w:customStyle="1" w:styleId="Style94">
    <w:name w:val="Style94"/>
    <w:basedOn w:val="a"/>
    <w:rsid w:val="00456B9A"/>
    <w:pPr>
      <w:autoSpaceDE w:val="0"/>
      <w:autoSpaceDN w:val="0"/>
      <w:adjustRightInd w:val="0"/>
      <w:spacing w:line="360" w:lineRule="exact"/>
      <w:ind w:firstLine="360"/>
      <w:jc w:val="left"/>
    </w:pPr>
  </w:style>
  <w:style w:type="character" w:customStyle="1" w:styleId="FontStyle212">
    <w:name w:val="Font Style212"/>
    <w:basedOn w:val="a0"/>
    <w:rsid w:val="00456B9A"/>
    <w:rPr>
      <w:rFonts w:ascii="Times New Roman" w:hAnsi="Times New Roman" w:cs="Times New Roman"/>
      <w:sz w:val="20"/>
      <w:szCs w:val="20"/>
    </w:rPr>
  </w:style>
  <w:style w:type="paragraph" w:customStyle="1" w:styleId="Style84">
    <w:name w:val="Style84"/>
    <w:basedOn w:val="a"/>
    <w:rsid w:val="00456B9A"/>
    <w:pPr>
      <w:autoSpaceDE w:val="0"/>
      <w:autoSpaceDN w:val="0"/>
      <w:adjustRightInd w:val="0"/>
      <w:spacing w:line="182" w:lineRule="exact"/>
      <w:ind w:firstLine="0"/>
      <w:jc w:val="center"/>
    </w:pPr>
  </w:style>
  <w:style w:type="paragraph" w:customStyle="1" w:styleId="Style96">
    <w:name w:val="Style96"/>
    <w:basedOn w:val="a"/>
    <w:rsid w:val="00456B9A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7">
    <w:name w:val="Style107"/>
    <w:basedOn w:val="a"/>
    <w:rsid w:val="00456B9A"/>
    <w:pPr>
      <w:autoSpaceDE w:val="0"/>
      <w:autoSpaceDN w:val="0"/>
      <w:adjustRightInd w:val="0"/>
      <w:spacing w:line="182" w:lineRule="exact"/>
      <w:ind w:firstLine="0"/>
      <w:jc w:val="left"/>
    </w:pPr>
  </w:style>
  <w:style w:type="paragraph" w:customStyle="1" w:styleId="Style13">
    <w:name w:val="Style13"/>
    <w:basedOn w:val="a"/>
    <w:rsid w:val="00456B9A"/>
    <w:pPr>
      <w:autoSpaceDE w:val="0"/>
      <w:autoSpaceDN w:val="0"/>
      <w:adjustRightInd w:val="0"/>
      <w:ind w:firstLine="0"/>
      <w:jc w:val="left"/>
    </w:pPr>
  </w:style>
  <w:style w:type="paragraph" w:customStyle="1" w:styleId="Style91">
    <w:name w:val="Style91"/>
    <w:basedOn w:val="a"/>
    <w:rsid w:val="00456B9A"/>
    <w:pPr>
      <w:autoSpaceDE w:val="0"/>
      <w:autoSpaceDN w:val="0"/>
      <w:adjustRightInd w:val="0"/>
      <w:ind w:firstLine="0"/>
      <w:jc w:val="center"/>
    </w:pPr>
  </w:style>
  <w:style w:type="paragraph" w:customStyle="1" w:styleId="a8">
    <w:name w:val="Знак Знак Знак Знак Знак Знак Знак Знак Знак"/>
    <w:basedOn w:val="a"/>
    <w:rsid w:val="00456B9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4">
    <w:name w:val="Style14"/>
    <w:basedOn w:val="a"/>
    <w:rsid w:val="00456B9A"/>
    <w:pPr>
      <w:autoSpaceDE w:val="0"/>
      <w:autoSpaceDN w:val="0"/>
      <w:adjustRightInd w:val="0"/>
      <w:spacing w:line="206" w:lineRule="exact"/>
      <w:ind w:firstLine="0"/>
      <w:jc w:val="left"/>
    </w:pPr>
  </w:style>
  <w:style w:type="character" w:customStyle="1" w:styleId="FontStyle153">
    <w:name w:val="Font Style153"/>
    <w:rsid w:val="00456B9A"/>
    <w:rPr>
      <w:rFonts w:ascii="Times New Roman" w:hAnsi="Times New Roman"/>
      <w:b/>
      <w:sz w:val="16"/>
    </w:rPr>
  </w:style>
  <w:style w:type="character" w:customStyle="1" w:styleId="FontStyle74">
    <w:name w:val="Font Style74"/>
    <w:basedOn w:val="a0"/>
    <w:rsid w:val="00456B9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456B9A"/>
    <w:pPr>
      <w:autoSpaceDE w:val="0"/>
      <w:autoSpaceDN w:val="0"/>
      <w:adjustRightInd w:val="0"/>
      <w:spacing w:line="197" w:lineRule="exact"/>
      <w:ind w:firstLine="0"/>
      <w:jc w:val="left"/>
    </w:pPr>
  </w:style>
  <w:style w:type="character" w:customStyle="1" w:styleId="a9">
    <w:name w:val="Основной текст_"/>
    <w:link w:val="13"/>
    <w:rsid w:val="00456B9A"/>
    <w:rPr>
      <w:spacing w:val="10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9"/>
    <w:rsid w:val="00456B9A"/>
    <w:pPr>
      <w:widowControl/>
      <w:shd w:val="clear" w:color="auto" w:fill="FFFFFF"/>
      <w:spacing w:before="420" w:after="300" w:line="317" w:lineRule="exact"/>
      <w:ind w:firstLine="0"/>
      <w:jc w:val="righ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styleId="32">
    <w:name w:val="Body Text 3"/>
    <w:basedOn w:val="a"/>
    <w:link w:val="33"/>
    <w:uiPriority w:val="99"/>
    <w:rsid w:val="00456B9A"/>
    <w:pPr>
      <w:autoSpaceDE w:val="0"/>
      <w:autoSpaceDN w:val="0"/>
      <w:adjustRightInd w:val="0"/>
      <w:spacing w:after="120" w:line="260" w:lineRule="auto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456B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56B9A"/>
    <w:pPr>
      <w:widowControl/>
      <w:spacing w:after="120"/>
      <w:ind w:firstLine="0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456B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uiPriority w:val="99"/>
    <w:rsid w:val="00456B9A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List Bullet 2"/>
    <w:basedOn w:val="a"/>
    <w:autoRedefine/>
    <w:rsid w:val="00456B9A"/>
    <w:pPr>
      <w:widowControl/>
      <w:overflowPunct w:val="0"/>
      <w:autoSpaceDE w:val="0"/>
      <w:autoSpaceDN w:val="0"/>
      <w:adjustRightInd w:val="0"/>
      <w:ind w:left="566" w:hanging="283"/>
      <w:jc w:val="left"/>
      <w:textAlignment w:val="baseline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456B9A"/>
    <w:pPr>
      <w:widowControl/>
      <w:spacing w:after="200" w:line="276" w:lineRule="auto"/>
      <w:ind w:left="720" w:firstLine="0"/>
      <w:contextualSpacing/>
      <w:jc w:val="left"/>
    </w:pPr>
    <w:rPr>
      <w:rFonts w:eastAsia="Calibri"/>
      <w:szCs w:val="22"/>
      <w:lang w:eastAsia="en-US"/>
    </w:rPr>
  </w:style>
  <w:style w:type="character" w:styleId="ae">
    <w:name w:val="Strong"/>
    <w:basedOn w:val="a0"/>
    <w:qFormat/>
    <w:rsid w:val="00456B9A"/>
    <w:rPr>
      <w:b/>
      <w:bCs/>
    </w:rPr>
  </w:style>
  <w:style w:type="character" w:styleId="af">
    <w:name w:val="Emphasis"/>
    <w:basedOn w:val="a0"/>
    <w:qFormat/>
    <w:rsid w:val="00456B9A"/>
    <w:rPr>
      <w:i/>
      <w:iCs/>
    </w:rPr>
  </w:style>
  <w:style w:type="paragraph" w:customStyle="1" w:styleId="af0">
    <w:name w:val="Знак Знак Знак Знак Знак Знак Знак"/>
    <w:basedOn w:val="a"/>
    <w:rsid w:val="00456B9A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39">
    <w:name w:val="Font Style39"/>
    <w:basedOn w:val="a0"/>
    <w:rsid w:val="00456B9A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basedOn w:val="a0"/>
    <w:rsid w:val="00456B9A"/>
    <w:rPr>
      <w:rFonts w:ascii="Times New Roman" w:hAnsi="Times New Roman" w:cs="Times New Roman"/>
      <w:sz w:val="22"/>
      <w:szCs w:val="22"/>
    </w:rPr>
  </w:style>
  <w:style w:type="paragraph" w:customStyle="1" w:styleId="af1">
    <w:name w:val="a"/>
    <w:basedOn w:val="a"/>
    <w:rsid w:val="00456B9A"/>
    <w:pPr>
      <w:widowControl/>
      <w:spacing w:before="100" w:beforeAutospacing="1" w:after="100" w:afterAutospacing="1"/>
      <w:ind w:firstLine="0"/>
      <w:jc w:val="left"/>
    </w:pPr>
  </w:style>
  <w:style w:type="paragraph" w:customStyle="1" w:styleId="14">
    <w:name w:val="заголовок 1"/>
    <w:basedOn w:val="a"/>
    <w:next w:val="a"/>
    <w:rsid w:val="00456B9A"/>
    <w:pPr>
      <w:keepNext/>
      <w:widowControl/>
      <w:spacing w:line="312" w:lineRule="auto"/>
      <w:ind w:left="851" w:firstLine="851"/>
    </w:pPr>
    <w:rPr>
      <w:sz w:val="28"/>
      <w:szCs w:val="20"/>
      <w:lang w:eastAsia="ar-SA"/>
    </w:rPr>
  </w:style>
  <w:style w:type="character" w:customStyle="1" w:styleId="FontStyle29">
    <w:name w:val="Font Style29"/>
    <w:basedOn w:val="a0"/>
    <w:rsid w:val="00456B9A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456B9A"/>
    <w:pPr>
      <w:autoSpaceDE w:val="0"/>
      <w:ind w:firstLine="0"/>
      <w:jc w:val="left"/>
    </w:pPr>
    <w:rPr>
      <w:lang w:eastAsia="ar-SA"/>
    </w:rPr>
  </w:style>
  <w:style w:type="character" w:customStyle="1" w:styleId="FontStyle33">
    <w:name w:val="Font Style33"/>
    <w:basedOn w:val="a0"/>
    <w:rsid w:val="00456B9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456B9A"/>
    <w:pPr>
      <w:autoSpaceDE w:val="0"/>
      <w:ind w:firstLine="0"/>
      <w:jc w:val="left"/>
    </w:pPr>
    <w:rPr>
      <w:lang w:eastAsia="ar-SA"/>
    </w:rPr>
  </w:style>
  <w:style w:type="paragraph" w:customStyle="1" w:styleId="Style25">
    <w:name w:val="Style25"/>
    <w:basedOn w:val="a"/>
    <w:rsid w:val="00456B9A"/>
    <w:pPr>
      <w:autoSpaceDE w:val="0"/>
      <w:ind w:firstLine="0"/>
      <w:jc w:val="left"/>
    </w:pPr>
    <w:rPr>
      <w:lang w:eastAsia="ar-SA"/>
    </w:rPr>
  </w:style>
  <w:style w:type="paragraph" w:styleId="23">
    <w:name w:val="Body Text 2"/>
    <w:basedOn w:val="a"/>
    <w:link w:val="24"/>
    <w:rsid w:val="00456B9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56B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7z1">
    <w:name w:val="WW8Num17z1"/>
    <w:rsid w:val="00456B9A"/>
    <w:rPr>
      <w:rFonts w:ascii="Courier New" w:hAnsi="Courier New" w:cs="Courier New"/>
    </w:rPr>
  </w:style>
  <w:style w:type="character" w:customStyle="1" w:styleId="WW8Num9z1">
    <w:name w:val="WW8Num9z1"/>
    <w:rsid w:val="00456B9A"/>
    <w:rPr>
      <w:rFonts w:ascii="Courier New" w:hAnsi="Courier New" w:cs="Courier New"/>
    </w:rPr>
  </w:style>
  <w:style w:type="character" w:customStyle="1" w:styleId="FontStyle31">
    <w:name w:val="Font Style31"/>
    <w:rsid w:val="00456B9A"/>
    <w:rPr>
      <w:rFonts w:ascii="Times New Roman" w:hAnsi="Times New Roman" w:cs="Times New Roman"/>
      <w:sz w:val="18"/>
      <w:szCs w:val="18"/>
    </w:rPr>
  </w:style>
  <w:style w:type="paragraph" w:customStyle="1" w:styleId="15">
    <w:name w:val="Обычный (веб)1"/>
    <w:basedOn w:val="a"/>
    <w:rsid w:val="00456B9A"/>
    <w:pPr>
      <w:suppressAutoHyphens/>
      <w:spacing w:before="100" w:after="100"/>
      <w:ind w:firstLine="0"/>
      <w:jc w:val="left"/>
    </w:pPr>
    <w:rPr>
      <w:rFonts w:eastAsia="MS Mincho"/>
      <w:b/>
      <w:bCs/>
      <w:lang w:eastAsia="hi-IN" w:bidi="hi-IN"/>
    </w:rPr>
  </w:style>
  <w:style w:type="paragraph" w:styleId="af2">
    <w:name w:val="footnote text"/>
    <w:basedOn w:val="a"/>
    <w:link w:val="af3"/>
    <w:uiPriority w:val="99"/>
    <w:semiHidden/>
    <w:rsid w:val="00456B9A"/>
    <w:pPr>
      <w:widowControl/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6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2">
    <w:name w:val="P2"/>
    <w:basedOn w:val="a"/>
    <w:hidden/>
    <w:rsid w:val="00567750"/>
    <w:pPr>
      <w:shd w:val="clear" w:color="auto" w:fill="FFFFFF"/>
      <w:adjustRightInd w:val="0"/>
      <w:spacing w:before="5" w:line="360" w:lineRule="auto"/>
      <w:ind w:firstLine="180"/>
      <w:jc w:val="center"/>
    </w:pPr>
    <w:rPr>
      <w:rFonts w:eastAsia="Calibri1" w:cs="Times New Roman1"/>
      <w:szCs w:val="20"/>
    </w:rPr>
  </w:style>
  <w:style w:type="paragraph" w:customStyle="1" w:styleId="P6">
    <w:name w:val="P6"/>
    <w:basedOn w:val="a"/>
    <w:hidden/>
    <w:rsid w:val="00567750"/>
    <w:pPr>
      <w:shd w:val="clear" w:color="auto" w:fill="FFFFFF"/>
      <w:adjustRightInd w:val="0"/>
      <w:spacing w:before="5" w:line="360" w:lineRule="auto"/>
      <w:ind w:left="4320" w:hanging="4320"/>
      <w:jc w:val="left"/>
    </w:pPr>
    <w:rPr>
      <w:rFonts w:eastAsia="Calibri1" w:cs="Times New Roman1"/>
      <w:szCs w:val="20"/>
    </w:rPr>
  </w:style>
  <w:style w:type="paragraph" w:customStyle="1" w:styleId="16">
    <w:name w:val="Название объекта1"/>
    <w:basedOn w:val="a"/>
    <w:rsid w:val="005477B0"/>
    <w:pPr>
      <w:ind w:firstLine="0"/>
      <w:jc w:val="center"/>
    </w:pPr>
    <w:rPr>
      <w:b/>
      <w:sz w:val="28"/>
      <w:szCs w:val="20"/>
    </w:rPr>
  </w:style>
  <w:style w:type="character" w:customStyle="1" w:styleId="T4">
    <w:name w:val="T4"/>
    <w:hidden/>
    <w:rsid w:val="005477B0"/>
    <w:rPr>
      <w:b/>
      <w:sz w:val="28"/>
    </w:rPr>
  </w:style>
  <w:style w:type="character" w:customStyle="1" w:styleId="60">
    <w:name w:val="Заголовок 6 Знак"/>
    <w:basedOn w:val="a0"/>
    <w:link w:val="6"/>
    <w:uiPriority w:val="99"/>
    <w:rsid w:val="00425C0A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25C0A"/>
    <w:rPr>
      <w:rFonts w:ascii="Calibri" w:eastAsia="Times New Roman" w:hAnsi="Calibri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rsid w:val="00425C0A"/>
    <w:rPr>
      <w:rFonts w:cs="Times New Roman"/>
      <w:color w:val="800080"/>
      <w:u w:val="single"/>
    </w:rPr>
  </w:style>
  <w:style w:type="paragraph" w:styleId="25">
    <w:name w:val="toc 2"/>
    <w:basedOn w:val="a"/>
    <w:next w:val="a"/>
    <w:autoRedefine/>
    <w:uiPriority w:val="99"/>
    <w:rsid w:val="00425C0A"/>
    <w:pPr>
      <w:widowControl/>
      <w:tabs>
        <w:tab w:val="left" w:pos="708"/>
      </w:tabs>
      <w:spacing w:line="360" w:lineRule="auto"/>
      <w:ind w:left="280" w:hanging="567"/>
    </w:pPr>
    <w:rPr>
      <w:sz w:val="28"/>
      <w:szCs w:val="20"/>
    </w:rPr>
  </w:style>
  <w:style w:type="paragraph" w:styleId="34">
    <w:name w:val="toc 3"/>
    <w:basedOn w:val="a"/>
    <w:next w:val="a"/>
    <w:autoRedefine/>
    <w:uiPriority w:val="99"/>
    <w:rsid w:val="00425C0A"/>
    <w:pPr>
      <w:widowControl/>
      <w:tabs>
        <w:tab w:val="left" w:pos="709"/>
        <w:tab w:val="left" w:pos="1418"/>
        <w:tab w:val="right" w:leader="dot" w:pos="9627"/>
      </w:tabs>
      <w:spacing w:line="216" w:lineRule="auto"/>
      <w:ind w:left="567" w:hanging="567"/>
    </w:pPr>
    <w:rPr>
      <w:b/>
      <w:sz w:val="28"/>
      <w:szCs w:val="20"/>
    </w:rPr>
  </w:style>
  <w:style w:type="paragraph" w:styleId="af5">
    <w:name w:val="annotation text"/>
    <w:basedOn w:val="a"/>
    <w:link w:val="af6"/>
    <w:uiPriority w:val="99"/>
    <w:semiHidden/>
    <w:rsid w:val="00425C0A"/>
    <w:pPr>
      <w:widowControl/>
      <w:tabs>
        <w:tab w:val="left" w:pos="708"/>
      </w:tabs>
      <w:spacing w:line="360" w:lineRule="auto"/>
      <w:ind w:left="567" w:hanging="567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25C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rsid w:val="00425C0A"/>
    <w:pPr>
      <w:widowControl/>
      <w:tabs>
        <w:tab w:val="center" w:pos="4677"/>
        <w:tab w:val="right" w:pos="9355"/>
      </w:tabs>
      <w:spacing w:line="360" w:lineRule="auto"/>
      <w:ind w:left="567" w:hanging="567"/>
    </w:pPr>
    <w:rPr>
      <w:sz w:val="28"/>
      <w:szCs w:val="20"/>
    </w:rPr>
  </w:style>
  <w:style w:type="character" w:customStyle="1" w:styleId="af8">
    <w:name w:val="Верхний колонтитул Знак"/>
    <w:basedOn w:val="a0"/>
    <w:link w:val="af7"/>
    <w:uiPriority w:val="99"/>
    <w:rsid w:val="00425C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footer"/>
    <w:basedOn w:val="a"/>
    <w:link w:val="afa"/>
    <w:uiPriority w:val="99"/>
    <w:rsid w:val="00425C0A"/>
    <w:pPr>
      <w:widowControl/>
      <w:tabs>
        <w:tab w:val="center" w:pos="4677"/>
        <w:tab w:val="right" w:pos="9355"/>
      </w:tabs>
      <w:spacing w:line="360" w:lineRule="auto"/>
      <w:ind w:left="567" w:hanging="567"/>
    </w:pPr>
    <w:rPr>
      <w:sz w:val="28"/>
      <w:szCs w:val="20"/>
    </w:rPr>
  </w:style>
  <w:style w:type="character" w:customStyle="1" w:styleId="afa">
    <w:name w:val="Нижний колонтитул Знак"/>
    <w:basedOn w:val="a0"/>
    <w:link w:val="af9"/>
    <w:uiPriority w:val="99"/>
    <w:rsid w:val="00425C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endnote text"/>
    <w:basedOn w:val="a"/>
    <w:link w:val="afc"/>
    <w:uiPriority w:val="99"/>
    <w:semiHidden/>
    <w:rsid w:val="00425C0A"/>
    <w:pPr>
      <w:widowControl/>
      <w:tabs>
        <w:tab w:val="left" w:pos="708"/>
      </w:tabs>
      <w:spacing w:line="360" w:lineRule="auto"/>
      <w:ind w:left="567" w:hanging="567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425C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Title"/>
    <w:basedOn w:val="a"/>
    <w:link w:val="afe"/>
    <w:uiPriority w:val="99"/>
    <w:qFormat/>
    <w:rsid w:val="00425C0A"/>
    <w:pPr>
      <w:widowControl/>
      <w:tabs>
        <w:tab w:val="left" w:pos="708"/>
      </w:tabs>
      <w:spacing w:line="360" w:lineRule="auto"/>
      <w:ind w:left="567" w:hanging="567"/>
      <w:jc w:val="center"/>
    </w:pPr>
    <w:rPr>
      <w:szCs w:val="20"/>
    </w:rPr>
  </w:style>
  <w:style w:type="character" w:customStyle="1" w:styleId="afe">
    <w:name w:val="Название Знак"/>
    <w:basedOn w:val="a0"/>
    <w:link w:val="afd"/>
    <w:uiPriority w:val="99"/>
    <w:rsid w:val="00425C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Subtitle"/>
    <w:basedOn w:val="a"/>
    <w:link w:val="aff0"/>
    <w:uiPriority w:val="99"/>
    <w:qFormat/>
    <w:rsid w:val="00425C0A"/>
    <w:pPr>
      <w:tabs>
        <w:tab w:val="left" w:pos="708"/>
      </w:tabs>
      <w:autoSpaceDE w:val="0"/>
      <w:autoSpaceDN w:val="0"/>
      <w:adjustRightInd w:val="0"/>
      <w:spacing w:line="288" w:lineRule="auto"/>
      <w:ind w:firstLine="0"/>
      <w:jc w:val="center"/>
    </w:pPr>
    <w:rPr>
      <w:rFonts w:ascii="Arial" w:hAnsi="Arial" w:cs="Courier New"/>
      <w:b/>
      <w:bCs/>
      <w:sz w:val="26"/>
      <w:szCs w:val="32"/>
    </w:rPr>
  </w:style>
  <w:style w:type="character" w:customStyle="1" w:styleId="aff0">
    <w:name w:val="Подзаголовок Знак"/>
    <w:basedOn w:val="a0"/>
    <w:link w:val="aff"/>
    <w:uiPriority w:val="99"/>
    <w:rsid w:val="00425C0A"/>
    <w:rPr>
      <w:rFonts w:ascii="Arial" w:eastAsia="Times New Roman" w:hAnsi="Arial" w:cs="Courier New"/>
      <w:b/>
      <w:bCs/>
      <w:sz w:val="26"/>
      <w:szCs w:val="32"/>
      <w:lang w:eastAsia="ru-RU"/>
    </w:rPr>
  </w:style>
  <w:style w:type="paragraph" w:styleId="26">
    <w:name w:val="Body Text Indent 2"/>
    <w:basedOn w:val="a"/>
    <w:link w:val="27"/>
    <w:uiPriority w:val="99"/>
    <w:semiHidden/>
    <w:rsid w:val="00425C0A"/>
    <w:pPr>
      <w:widowControl/>
      <w:tabs>
        <w:tab w:val="left" w:pos="708"/>
      </w:tabs>
      <w:spacing w:after="120" w:line="480" w:lineRule="auto"/>
      <w:ind w:left="283" w:hanging="567"/>
    </w:pPr>
    <w:rPr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425C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5">
    <w:name w:val="Body Text Indent 3"/>
    <w:basedOn w:val="a"/>
    <w:link w:val="36"/>
    <w:uiPriority w:val="99"/>
    <w:semiHidden/>
    <w:rsid w:val="00425C0A"/>
    <w:pPr>
      <w:widowControl/>
      <w:tabs>
        <w:tab w:val="left" w:pos="708"/>
      </w:tabs>
      <w:spacing w:after="120" w:line="360" w:lineRule="auto"/>
      <w:ind w:left="283" w:hanging="567"/>
    </w:pPr>
    <w:rPr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rsid w:val="00425C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Document Map"/>
    <w:basedOn w:val="a"/>
    <w:link w:val="aff2"/>
    <w:uiPriority w:val="99"/>
    <w:semiHidden/>
    <w:rsid w:val="00425C0A"/>
    <w:pPr>
      <w:widowControl/>
      <w:tabs>
        <w:tab w:val="left" w:pos="708"/>
      </w:tabs>
      <w:spacing w:line="360" w:lineRule="auto"/>
      <w:ind w:left="567" w:hanging="567"/>
    </w:pPr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425C0A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annotation subject"/>
    <w:basedOn w:val="af5"/>
    <w:next w:val="af5"/>
    <w:link w:val="aff4"/>
    <w:uiPriority w:val="99"/>
    <w:semiHidden/>
    <w:rsid w:val="00425C0A"/>
    <w:rPr>
      <w:b/>
      <w:bCs/>
    </w:rPr>
  </w:style>
  <w:style w:type="character" w:customStyle="1" w:styleId="aff4">
    <w:name w:val="Тема примечания Знак"/>
    <w:basedOn w:val="af6"/>
    <w:link w:val="aff3"/>
    <w:uiPriority w:val="99"/>
    <w:semiHidden/>
    <w:rsid w:val="00425C0A"/>
    <w:rPr>
      <w:b/>
      <w:bCs/>
    </w:rPr>
  </w:style>
  <w:style w:type="paragraph" w:styleId="aff5">
    <w:name w:val="Balloon Text"/>
    <w:basedOn w:val="a"/>
    <w:link w:val="aff6"/>
    <w:uiPriority w:val="99"/>
    <w:semiHidden/>
    <w:rsid w:val="00425C0A"/>
    <w:pPr>
      <w:widowControl/>
      <w:tabs>
        <w:tab w:val="left" w:pos="708"/>
      </w:tabs>
      <w:spacing w:line="360" w:lineRule="auto"/>
      <w:ind w:left="567" w:hanging="567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semiHidden/>
    <w:rsid w:val="00425C0A"/>
    <w:rPr>
      <w:rFonts w:ascii="Tahoma" w:eastAsia="Times New Roman" w:hAnsi="Tahoma" w:cs="Tahoma"/>
      <w:sz w:val="16"/>
      <w:szCs w:val="16"/>
      <w:lang w:eastAsia="ru-RU"/>
    </w:rPr>
  </w:style>
  <w:style w:type="paragraph" w:styleId="aff7">
    <w:name w:val="TOC Heading"/>
    <w:basedOn w:val="11"/>
    <w:next w:val="a"/>
    <w:uiPriority w:val="99"/>
    <w:qFormat/>
    <w:rsid w:val="00425C0A"/>
    <w:pPr>
      <w:keepLines/>
      <w:widowControl/>
      <w:tabs>
        <w:tab w:val="left" w:pos="708"/>
      </w:tabs>
      <w:autoSpaceDE/>
      <w:autoSpaceDN/>
      <w:adjustRightInd/>
      <w:spacing w:before="480" w:line="276" w:lineRule="auto"/>
      <w:ind w:left="567" w:hanging="567"/>
      <w:jc w:val="center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aff8">
    <w:name w:val="Для таблиц"/>
    <w:basedOn w:val="a"/>
    <w:uiPriority w:val="99"/>
    <w:rsid w:val="00425C0A"/>
    <w:pPr>
      <w:widowControl/>
      <w:tabs>
        <w:tab w:val="left" w:pos="708"/>
      </w:tabs>
      <w:spacing w:line="360" w:lineRule="auto"/>
      <w:ind w:left="567" w:hanging="567"/>
    </w:pPr>
  </w:style>
  <w:style w:type="paragraph" w:customStyle="1" w:styleId="41">
    <w:name w:val="Çàãîëîâîê4"/>
    <w:basedOn w:val="a"/>
    <w:uiPriority w:val="99"/>
    <w:rsid w:val="00425C0A"/>
    <w:pPr>
      <w:widowControl/>
      <w:tabs>
        <w:tab w:val="right" w:pos="709"/>
        <w:tab w:val="right" w:leader="dot" w:pos="9639"/>
      </w:tabs>
      <w:spacing w:before="240" w:after="120" w:line="288" w:lineRule="auto"/>
      <w:ind w:left="567" w:firstLine="709"/>
    </w:pPr>
    <w:rPr>
      <w:b/>
      <w:i/>
      <w:sz w:val="28"/>
      <w:szCs w:val="20"/>
      <w:u w:val="single"/>
    </w:rPr>
  </w:style>
  <w:style w:type="paragraph" w:customStyle="1" w:styleId="--">
    <w:name w:val="спис-с-точкой"/>
    <w:basedOn w:val="a"/>
    <w:uiPriority w:val="99"/>
    <w:rsid w:val="00425C0A"/>
    <w:pPr>
      <w:widowControl/>
      <w:numPr>
        <w:numId w:val="34"/>
      </w:numPr>
      <w:spacing w:before="60" w:line="264" w:lineRule="auto"/>
    </w:pPr>
  </w:style>
  <w:style w:type="paragraph" w:customStyle="1" w:styleId="17">
    <w:name w:val="Знак Знак Знак Знак Знак Знак Знак1"/>
    <w:basedOn w:val="a"/>
    <w:uiPriority w:val="99"/>
    <w:rsid w:val="00425C0A"/>
    <w:pPr>
      <w:widowControl/>
      <w:tabs>
        <w:tab w:val="num" w:pos="643"/>
      </w:tabs>
      <w:spacing w:after="160" w:line="240" w:lineRule="exact"/>
      <w:ind w:left="567" w:hanging="567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font6">
    <w:name w:val="font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8"/>
      <w:szCs w:val="22"/>
    </w:rPr>
  </w:style>
  <w:style w:type="paragraph" w:customStyle="1" w:styleId="font7">
    <w:name w:val="font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8"/>
      <w:szCs w:val="22"/>
    </w:rPr>
  </w:style>
  <w:style w:type="paragraph" w:customStyle="1" w:styleId="font8">
    <w:name w:val="font8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8"/>
      <w:szCs w:val="28"/>
    </w:rPr>
  </w:style>
  <w:style w:type="paragraph" w:customStyle="1" w:styleId="xl79">
    <w:name w:val="xl79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0">
    <w:name w:val="xl80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81">
    <w:name w:val="xl81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40"/>
      <w:szCs w:val="40"/>
      <w:u w:val="single"/>
    </w:rPr>
  </w:style>
  <w:style w:type="paragraph" w:customStyle="1" w:styleId="xl82">
    <w:name w:val="xl82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  <w:u w:val="single"/>
    </w:rPr>
  </w:style>
  <w:style w:type="paragraph" w:customStyle="1" w:styleId="xl83">
    <w:name w:val="xl83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4">
    <w:name w:val="xl84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85">
    <w:name w:val="xl85"/>
    <w:basedOn w:val="a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6">
    <w:name w:val="xl8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87">
    <w:name w:val="xl8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</w:rPr>
  </w:style>
  <w:style w:type="paragraph" w:customStyle="1" w:styleId="xl88">
    <w:name w:val="xl88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9">
    <w:name w:val="xl8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0">
    <w:name w:val="xl90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color w:val="FF0000"/>
      <w:sz w:val="18"/>
      <w:szCs w:val="18"/>
    </w:rPr>
  </w:style>
  <w:style w:type="paragraph" w:customStyle="1" w:styleId="xl91">
    <w:name w:val="xl91"/>
    <w:basedOn w:val="a"/>
    <w:uiPriority w:val="99"/>
    <w:rsid w:val="00425C0A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2">
    <w:name w:val="xl92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b/>
      <w:bCs/>
    </w:rPr>
  </w:style>
  <w:style w:type="paragraph" w:customStyle="1" w:styleId="xl93">
    <w:name w:val="xl93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94">
    <w:name w:val="xl94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95">
    <w:name w:val="xl95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6">
    <w:name w:val="xl9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97">
    <w:name w:val="xl9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98">
    <w:name w:val="xl98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0">
    <w:name w:val="xl100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1">
    <w:name w:val="xl10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2">
    <w:name w:val="xl102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3">
    <w:name w:val="xl103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4">
    <w:name w:val="xl104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05">
    <w:name w:val="xl105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06">
    <w:name w:val="xl106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07">
    <w:name w:val="xl107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8">
    <w:name w:val="xl108"/>
    <w:basedOn w:val="a"/>
    <w:uiPriority w:val="99"/>
    <w:rsid w:val="00425C0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9">
    <w:name w:val="xl109"/>
    <w:basedOn w:val="a"/>
    <w:uiPriority w:val="99"/>
    <w:rsid w:val="00425C0A"/>
    <w:pPr>
      <w:widowControl/>
      <w:pBdr>
        <w:left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0">
    <w:name w:val="xl110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11">
    <w:name w:val="xl111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4"/>
      <w:szCs w:val="14"/>
    </w:rPr>
  </w:style>
  <w:style w:type="paragraph" w:customStyle="1" w:styleId="xl113">
    <w:name w:val="xl113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4">
    <w:name w:val="xl114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115">
    <w:name w:val="xl115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16">
    <w:name w:val="xl116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17">
    <w:name w:val="xl117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18">
    <w:name w:val="xl118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19">
    <w:name w:val="xl119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20">
    <w:name w:val="xl120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20"/>
      <w:szCs w:val="20"/>
    </w:rPr>
  </w:style>
  <w:style w:type="paragraph" w:customStyle="1" w:styleId="xl121">
    <w:name w:val="xl12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8"/>
      <w:szCs w:val="18"/>
    </w:rPr>
  </w:style>
  <w:style w:type="paragraph" w:customStyle="1" w:styleId="xl122">
    <w:name w:val="xl122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23">
    <w:name w:val="xl123"/>
    <w:basedOn w:val="a"/>
    <w:uiPriority w:val="99"/>
    <w:rsid w:val="00425C0A"/>
    <w:pPr>
      <w:widowControl/>
      <w:pBdr>
        <w:top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24">
    <w:name w:val="xl124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25">
    <w:name w:val="xl125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</w:rPr>
  </w:style>
  <w:style w:type="paragraph" w:customStyle="1" w:styleId="xl126">
    <w:name w:val="xl12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127">
    <w:name w:val="xl12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</w:rPr>
  </w:style>
  <w:style w:type="paragraph" w:customStyle="1" w:styleId="xl128">
    <w:name w:val="xl128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  <w:sz w:val="20"/>
      <w:szCs w:val="20"/>
    </w:rPr>
  </w:style>
  <w:style w:type="paragraph" w:customStyle="1" w:styleId="xl129">
    <w:name w:val="xl12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xl130">
    <w:name w:val="xl130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xl131">
    <w:name w:val="xl13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</w:rPr>
  </w:style>
  <w:style w:type="paragraph" w:customStyle="1" w:styleId="xl132">
    <w:name w:val="xl132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3">
    <w:name w:val="xl133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134">
    <w:name w:val="xl134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4"/>
      <w:szCs w:val="14"/>
    </w:rPr>
  </w:style>
  <w:style w:type="paragraph" w:customStyle="1" w:styleId="xl135">
    <w:name w:val="xl135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6">
    <w:name w:val="xl136"/>
    <w:basedOn w:val="a"/>
    <w:uiPriority w:val="99"/>
    <w:rsid w:val="00425C0A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7">
    <w:name w:val="xl137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38">
    <w:name w:val="xl138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39">
    <w:name w:val="xl139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40">
    <w:name w:val="xl140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41">
    <w:name w:val="xl14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42">
    <w:name w:val="xl142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43">
    <w:name w:val="xl143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4">
    <w:name w:val="xl144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45">
    <w:name w:val="xl145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8"/>
      <w:szCs w:val="18"/>
    </w:rPr>
  </w:style>
  <w:style w:type="paragraph" w:customStyle="1" w:styleId="xl146">
    <w:name w:val="xl146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7">
    <w:name w:val="xl147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8">
    <w:name w:val="xl148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i/>
      <w:iCs/>
      <w:sz w:val="18"/>
      <w:szCs w:val="18"/>
    </w:rPr>
  </w:style>
  <w:style w:type="paragraph" w:customStyle="1" w:styleId="xl149">
    <w:name w:val="xl149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8"/>
      <w:szCs w:val="18"/>
    </w:rPr>
  </w:style>
  <w:style w:type="paragraph" w:customStyle="1" w:styleId="xl150">
    <w:name w:val="xl150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51">
    <w:name w:val="xl151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52">
    <w:name w:val="xl152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53">
    <w:name w:val="xl153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54">
    <w:name w:val="xl154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36"/>
      <w:szCs w:val="36"/>
    </w:rPr>
  </w:style>
  <w:style w:type="paragraph" w:customStyle="1" w:styleId="xl155">
    <w:name w:val="xl155"/>
    <w:basedOn w:val="a"/>
    <w:uiPriority w:val="99"/>
    <w:rsid w:val="00425C0A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56">
    <w:name w:val="xl156"/>
    <w:basedOn w:val="a"/>
    <w:uiPriority w:val="99"/>
    <w:rsid w:val="00425C0A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i/>
      <w:iCs/>
    </w:rPr>
  </w:style>
  <w:style w:type="paragraph" w:customStyle="1" w:styleId="xl157">
    <w:name w:val="xl157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58">
    <w:name w:val="xl158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59">
    <w:name w:val="xl159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8"/>
      <w:szCs w:val="18"/>
    </w:rPr>
  </w:style>
  <w:style w:type="paragraph" w:customStyle="1" w:styleId="xl160">
    <w:name w:val="xl160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8"/>
      <w:szCs w:val="18"/>
    </w:rPr>
  </w:style>
  <w:style w:type="paragraph" w:customStyle="1" w:styleId="xl161">
    <w:name w:val="xl16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62">
    <w:name w:val="xl162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63">
    <w:name w:val="xl163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64">
    <w:name w:val="xl164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65">
    <w:name w:val="xl165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6">
    <w:name w:val="xl166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7">
    <w:name w:val="xl167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8">
    <w:name w:val="xl168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9">
    <w:name w:val="xl169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70">
    <w:name w:val="xl170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71">
    <w:name w:val="xl171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2">
    <w:name w:val="xl172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3">
    <w:name w:val="xl173"/>
    <w:basedOn w:val="a"/>
    <w:uiPriority w:val="99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4">
    <w:name w:val="xl174"/>
    <w:basedOn w:val="a"/>
    <w:uiPriority w:val="99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character" w:styleId="aff9">
    <w:name w:val="footnote reference"/>
    <w:basedOn w:val="a0"/>
    <w:uiPriority w:val="99"/>
    <w:semiHidden/>
    <w:rsid w:val="00425C0A"/>
    <w:rPr>
      <w:rFonts w:cs="Times New Roman"/>
      <w:vertAlign w:val="superscript"/>
    </w:rPr>
  </w:style>
  <w:style w:type="character" w:styleId="affa">
    <w:name w:val="annotation reference"/>
    <w:basedOn w:val="a0"/>
    <w:uiPriority w:val="99"/>
    <w:semiHidden/>
    <w:rsid w:val="00425C0A"/>
    <w:rPr>
      <w:rFonts w:cs="Times New Roman"/>
      <w:sz w:val="16"/>
      <w:szCs w:val="16"/>
    </w:rPr>
  </w:style>
  <w:style w:type="character" w:styleId="affb">
    <w:name w:val="endnote reference"/>
    <w:basedOn w:val="a0"/>
    <w:uiPriority w:val="99"/>
    <w:semiHidden/>
    <w:rsid w:val="00425C0A"/>
    <w:rPr>
      <w:rFonts w:cs="Times New Roman"/>
      <w:vertAlign w:val="superscript"/>
    </w:rPr>
  </w:style>
  <w:style w:type="paragraph" w:styleId="18">
    <w:name w:val="toc 1"/>
    <w:basedOn w:val="a"/>
    <w:next w:val="a"/>
    <w:autoRedefine/>
    <w:uiPriority w:val="99"/>
    <w:rsid w:val="00425C0A"/>
    <w:pPr>
      <w:widowControl/>
      <w:tabs>
        <w:tab w:val="left" w:pos="360"/>
        <w:tab w:val="right" w:leader="dot" w:pos="8777"/>
      </w:tabs>
      <w:ind w:firstLine="360"/>
      <w:jc w:val="left"/>
    </w:pPr>
    <w:rPr>
      <w:rFonts w:ascii="Calibri" w:eastAsia="Calibri" w:hAnsi="Calibri"/>
      <w:sz w:val="28"/>
      <w:szCs w:val="22"/>
      <w:lang w:eastAsia="en-US"/>
    </w:rPr>
  </w:style>
  <w:style w:type="character" w:styleId="affc">
    <w:name w:val="page number"/>
    <w:basedOn w:val="a0"/>
    <w:uiPriority w:val="99"/>
    <w:rsid w:val="00425C0A"/>
    <w:rPr>
      <w:rFonts w:cs="Times New Roman"/>
    </w:rPr>
  </w:style>
  <w:style w:type="character" w:styleId="affd">
    <w:name w:val="Subtle Emphasis"/>
    <w:basedOn w:val="a0"/>
    <w:uiPriority w:val="99"/>
    <w:qFormat/>
    <w:rsid w:val="00425C0A"/>
    <w:rPr>
      <w:rFonts w:cs="Times New Roman"/>
      <w:i/>
      <w:iCs/>
      <w:color w:val="808080"/>
    </w:rPr>
  </w:style>
  <w:style w:type="table" w:styleId="affe">
    <w:name w:val="Table Grid"/>
    <w:basedOn w:val="a1"/>
    <w:uiPriority w:val="99"/>
    <w:rsid w:val="00425C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uiPriority w:val="99"/>
    <w:rsid w:val="00425C0A"/>
    <w:pPr>
      <w:widowControl/>
      <w:spacing w:before="100" w:beforeAutospacing="1" w:after="100" w:afterAutospacing="1"/>
      <w:ind w:firstLine="0"/>
      <w:jc w:val="left"/>
    </w:pPr>
  </w:style>
  <w:style w:type="paragraph" w:customStyle="1" w:styleId="formattext">
    <w:name w:val="formattext"/>
    <w:basedOn w:val="a"/>
    <w:uiPriority w:val="99"/>
    <w:rsid w:val="00425C0A"/>
    <w:pPr>
      <w:widowControl/>
      <w:spacing w:before="100" w:beforeAutospacing="1" w:after="100" w:afterAutospacing="1"/>
      <w:ind w:firstLine="0"/>
      <w:jc w:val="left"/>
    </w:pPr>
  </w:style>
  <w:style w:type="paragraph" w:customStyle="1" w:styleId="Iauiue">
    <w:name w:val="Iau?iue"/>
    <w:uiPriority w:val="99"/>
    <w:rsid w:val="00425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2">
    <w:name w:val="Стиль2"/>
    <w:rsid w:val="00425C0A"/>
    <w:pPr>
      <w:numPr>
        <w:numId w:val="35"/>
      </w:numPr>
    </w:pPr>
  </w:style>
  <w:style w:type="numbering" w:customStyle="1" w:styleId="1">
    <w:name w:val="Стиль1"/>
    <w:rsid w:val="00425C0A"/>
    <w:pPr>
      <w:numPr>
        <w:numId w:val="36"/>
      </w:numPr>
    </w:pPr>
  </w:style>
  <w:style w:type="numbering" w:customStyle="1" w:styleId="3">
    <w:name w:val="Стиль3"/>
    <w:rsid w:val="00425C0A"/>
    <w:pPr>
      <w:numPr>
        <w:numId w:val="37"/>
      </w:numPr>
    </w:pPr>
  </w:style>
  <w:style w:type="paragraph" w:customStyle="1" w:styleId="xl68">
    <w:name w:val="xl68"/>
    <w:basedOn w:val="a"/>
    <w:rsid w:val="00425C0A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</w:rPr>
  </w:style>
  <w:style w:type="paragraph" w:customStyle="1" w:styleId="xl69">
    <w:name w:val="xl69"/>
    <w:basedOn w:val="a"/>
    <w:rsid w:val="00425C0A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</w:rPr>
  </w:style>
  <w:style w:type="paragraph" w:customStyle="1" w:styleId="xl70">
    <w:name w:val="xl70"/>
    <w:basedOn w:val="a"/>
    <w:rsid w:val="00425C0A"/>
    <w:pPr>
      <w:widowControl/>
      <w:shd w:val="clear" w:color="8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2"/>
      <w:szCs w:val="12"/>
      <w:u w:val="single"/>
    </w:rPr>
  </w:style>
  <w:style w:type="paragraph" w:customStyle="1" w:styleId="xl71">
    <w:name w:val="xl71"/>
    <w:basedOn w:val="a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2">
    <w:name w:val="xl72"/>
    <w:basedOn w:val="a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3">
    <w:name w:val="xl73"/>
    <w:basedOn w:val="a"/>
    <w:rsid w:val="00425C0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4">
    <w:name w:val="xl74"/>
    <w:basedOn w:val="a"/>
    <w:rsid w:val="00425C0A"/>
    <w:pPr>
      <w:widowControl/>
      <w:pBdr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5">
    <w:name w:val="xl75"/>
    <w:basedOn w:val="a"/>
    <w:rsid w:val="00425C0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6">
    <w:name w:val="xl76"/>
    <w:basedOn w:val="a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7">
    <w:name w:val="xl77"/>
    <w:basedOn w:val="a"/>
    <w:rsid w:val="00425C0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character" w:customStyle="1" w:styleId="71">
    <w:name w:val="Заголовок №7_"/>
    <w:link w:val="72"/>
    <w:rsid w:val="00425C0A"/>
    <w:rPr>
      <w:sz w:val="24"/>
      <w:szCs w:val="24"/>
      <w:shd w:val="clear" w:color="auto" w:fill="FFFFFF"/>
    </w:rPr>
  </w:style>
  <w:style w:type="paragraph" w:customStyle="1" w:styleId="72">
    <w:name w:val="Заголовок №7"/>
    <w:basedOn w:val="a"/>
    <w:link w:val="71"/>
    <w:rsid w:val="00425C0A"/>
    <w:pPr>
      <w:widowControl/>
      <w:shd w:val="clear" w:color="auto" w:fill="FFFFFF"/>
      <w:spacing w:before="780" w:after="120" w:line="278" w:lineRule="exact"/>
      <w:ind w:firstLine="0"/>
      <w:jc w:val="center"/>
      <w:outlineLvl w:val="6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30235</Words>
  <Characters>172345</Characters>
  <Application>Microsoft Office Word</Application>
  <DocSecurity>8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BogdanOV</cp:lastModifiedBy>
  <cp:revision>4</cp:revision>
  <cp:lastPrinted>2015-07-30T14:29:00Z</cp:lastPrinted>
  <dcterms:created xsi:type="dcterms:W3CDTF">2015-08-05T08:16:00Z</dcterms:created>
  <dcterms:modified xsi:type="dcterms:W3CDTF">2015-08-10T10:39:00Z</dcterms:modified>
</cp:coreProperties>
</file>